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A596C" w:rsidRPr="00333A73" w:rsidRDefault="003A596C" w:rsidP="003A596C">
      <w:pPr>
        <w:pStyle w:val="NoSpacing"/>
        <w:jc w:val="center"/>
        <w:rPr>
          <w:b/>
          <w:bCs/>
        </w:rPr>
      </w:pPr>
      <w:r w:rsidRPr="00333A73">
        <w:t>MARIAN UNIVERSITY</w:t>
      </w:r>
    </w:p>
    <w:p w:rsidR="003A596C" w:rsidRPr="00333A73" w:rsidRDefault="003A596C" w:rsidP="003A596C">
      <w:pPr>
        <w:pStyle w:val="NoSpacing"/>
        <w:jc w:val="center"/>
        <w:rPr>
          <w:b/>
          <w:bCs/>
        </w:rPr>
      </w:pPr>
      <w:r w:rsidRPr="00333A73">
        <w:t>SCHOOL OF EDUCATION</w:t>
      </w:r>
    </w:p>
    <w:p w:rsidR="003A596C" w:rsidRPr="00333A73" w:rsidRDefault="003A596C" w:rsidP="003A596C">
      <w:pPr>
        <w:pStyle w:val="NoSpacing"/>
        <w:jc w:val="center"/>
        <w:rPr>
          <w:b/>
          <w:bCs/>
        </w:rPr>
      </w:pPr>
      <w:r w:rsidRPr="00333A73">
        <w:t>Department of Educational Technology</w:t>
      </w:r>
    </w:p>
    <w:p w:rsidR="003A596C" w:rsidRPr="00333A73" w:rsidRDefault="003A596C" w:rsidP="003A596C">
      <w:pPr>
        <w:pStyle w:val="NoSpacing"/>
        <w:jc w:val="center"/>
        <w:rPr>
          <w:b/>
          <w:bCs/>
        </w:rPr>
      </w:pPr>
      <w:r>
        <w:t>EDT 655</w:t>
      </w:r>
      <w:r w:rsidRPr="00333A73">
        <w:t xml:space="preserve"> - Developing Grant Proposals Integrating Technology</w:t>
      </w:r>
    </w:p>
    <w:p w:rsidR="003A596C" w:rsidRDefault="003A596C" w:rsidP="003A596C">
      <w:pPr>
        <w:pStyle w:val="NoSpacing"/>
        <w:jc w:val="center"/>
        <w:rPr>
          <w:bCs/>
        </w:rPr>
      </w:pPr>
      <w:r>
        <w:t>ACTION ASSIGNMENT 3</w:t>
      </w:r>
      <w:r w:rsidRPr="00333A73">
        <w:t xml:space="preserve"> – Budget &amp; Sustainability</w:t>
      </w:r>
    </w:p>
    <w:p w:rsidR="003A596C" w:rsidRDefault="003A596C" w:rsidP="003A596C">
      <w:pPr>
        <w:rPr>
          <w:rFonts w:cs="Times"/>
          <w:b/>
          <w:bCs/>
          <w:sz w:val="20"/>
          <w:szCs w:val="20"/>
        </w:rPr>
      </w:pPr>
    </w:p>
    <w:p w:rsidR="003A596C" w:rsidRPr="00461548" w:rsidRDefault="003A596C" w:rsidP="003A596C">
      <w:pPr>
        <w:pStyle w:val="NoSpacing"/>
        <w:rPr>
          <w:b/>
        </w:rPr>
      </w:pPr>
      <w:r w:rsidRPr="00461548">
        <w:t xml:space="preserve">Name: </w:t>
      </w:r>
      <w:r w:rsidRPr="00461548">
        <w:tab/>
      </w:r>
      <w:r>
        <w:t xml:space="preserve">Ryan </w:t>
      </w:r>
      <w:proofErr w:type="spellStart"/>
      <w:r>
        <w:t>Bouzek</w:t>
      </w:r>
      <w:proofErr w:type="spellEnd"/>
      <w:r>
        <w:tab/>
        <w:t xml:space="preserve">              </w:t>
      </w:r>
      <w:r w:rsidRPr="00461548">
        <w:t>School &amp; Grade Level</w:t>
      </w:r>
      <w:r>
        <w:t>: Badger High School grades 9-12</w:t>
      </w:r>
    </w:p>
    <w:p w:rsidR="003A596C" w:rsidRPr="00461548" w:rsidRDefault="003A596C" w:rsidP="003A596C">
      <w:pPr>
        <w:pStyle w:val="NoSpacing"/>
        <w:rPr>
          <w:b/>
        </w:rPr>
      </w:pPr>
      <w:r w:rsidRPr="00461548">
        <w:t xml:space="preserve">Grant Title: </w:t>
      </w:r>
      <w:r>
        <w:t xml:space="preserve">                                     Student Achievement Grant</w:t>
      </w:r>
    </w:p>
    <w:p w:rsidR="003A596C" w:rsidRDefault="003A596C" w:rsidP="003A596C">
      <w:pPr>
        <w:pStyle w:val="NoSpacing"/>
      </w:pPr>
      <w:r>
        <w:t xml:space="preserve">Grantor: </w:t>
      </w:r>
      <w:r>
        <w:tab/>
        <w:t xml:space="preserve">                             NEA Foundation</w:t>
      </w:r>
      <w:r>
        <w:tab/>
      </w:r>
      <w:r>
        <w:tab/>
      </w:r>
    </w:p>
    <w:p w:rsidR="003A596C" w:rsidRPr="00ED1312" w:rsidRDefault="003A596C" w:rsidP="003A596C">
      <w:pPr>
        <w:pStyle w:val="NoSpacing"/>
        <w:rPr>
          <w:rStyle w:val="Hyperlink"/>
          <w:b/>
        </w:rPr>
      </w:pPr>
      <w:r w:rsidRPr="00461548">
        <w:t xml:space="preserve">Grantor’s </w:t>
      </w:r>
      <w:proofErr w:type="gramStart"/>
      <w:r w:rsidRPr="00461548">
        <w:t>url</w:t>
      </w:r>
      <w:proofErr w:type="gramEnd"/>
      <w:r w:rsidR="006769D4">
        <w:fldChar w:fldCharType="begin"/>
      </w:r>
      <w:r>
        <w:instrText xml:space="preserve"> HYPERLINK "http://www.neafoundation.org/pages/educators/grant-programs/student-achievement-grants/" </w:instrText>
      </w:r>
      <w:r w:rsidR="006769D4">
        <w:fldChar w:fldCharType="separate"/>
      </w:r>
      <w:r w:rsidRPr="00ED1312">
        <w:rPr>
          <w:rStyle w:val="Hyperlink"/>
        </w:rPr>
        <w:t xml:space="preserve">: http://www.neafoundation.org/pages/educators/grant-programs/student-achievement-grants/   </w:t>
      </w:r>
    </w:p>
    <w:p w:rsidR="003A596C" w:rsidRPr="003A596C" w:rsidRDefault="006769D4" w:rsidP="003A596C">
      <w:pPr>
        <w:spacing w:before="100" w:beforeAutospacing="1" w:after="100" w:afterAutospacing="1" w:line="240" w:lineRule="auto"/>
        <w:rPr>
          <w:rFonts w:ascii="Times New Roman" w:eastAsia="Times New Roman" w:hAnsi="Times New Roman" w:cs="Times New Roman"/>
          <w:sz w:val="24"/>
          <w:szCs w:val="24"/>
        </w:rPr>
      </w:pPr>
      <w:r>
        <w:fldChar w:fldCharType="end"/>
      </w:r>
    </w:p>
    <w:tbl>
      <w:tblPr>
        <w:tblW w:w="10350"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890"/>
        <w:gridCol w:w="5850"/>
        <w:gridCol w:w="630"/>
        <w:gridCol w:w="630"/>
        <w:gridCol w:w="630"/>
        <w:gridCol w:w="720"/>
      </w:tblGrid>
      <w:tr w:rsidR="003A596C" w:rsidRPr="00D8332F" w:rsidTr="00D57471">
        <w:trPr>
          <w:trHeight w:val="431"/>
        </w:trPr>
        <w:tc>
          <w:tcPr>
            <w:tcW w:w="1890" w:type="dxa"/>
            <w:shd w:val="clear" w:color="auto" w:fill="FFFF99"/>
          </w:tcPr>
          <w:p w:rsidR="003A596C" w:rsidRPr="00D8332F" w:rsidRDefault="003A596C" w:rsidP="00D57471"/>
          <w:p w:rsidR="003A596C" w:rsidRPr="00D8332F" w:rsidRDefault="003A596C" w:rsidP="00D57471">
            <w:r w:rsidRPr="00D8332F">
              <w:t>Requirement</w:t>
            </w:r>
          </w:p>
        </w:tc>
        <w:tc>
          <w:tcPr>
            <w:tcW w:w="5850" w:type="dxa"/>
            <w:shd w:val="clear" w:color="auto" w:fill="FFFF99"/>
          </w:tcPr>
          <w:p w:rsidR="003A596C" w:rsidRPr="00D8332F" w:rsidRDefault="003A596C" w:rsidP="00D57471">
            <w:pPr>
              <w:jc w:val="center"/>
            </w:pPr>
            <w:r w:rsidRPr="00D8332F">
              <w:t>Criteria</w:t>
            </w:r>
          </w:p>
          <w:p w:rsidR="003A596C" w:rsidRPr="00D8332F" w:rsidRDefault="003A596C" w:rsidP="00D57471">
            <w:pPr>
              <w:jc w:val="center"/>
            </w:pPr>
            <w:r w:rsidRPr="00D8332F">
              <w:t>Rating Scale:  2= strong 1= average  0= weak</w:t>
            </w:r>
          </w:p>
        </w:tc>
        <w:tc>
          <w:tcPr>
            <w:tcW w:w="630" w:type="dxa"/>
            <w:shd w:val="clear" w:color="auto" w:fill="FFFF99"/>
          </w:tcPr>
          <w:p w:rsidR="003A596C" w:rsidRPr="00D8332F" w:rsidRDefault="003A596C" w:rsidP="00D57471">
            <w:r w:rsidRPr="00D8332F">
              <w:t>Max Points</w:t>
            </w:r>
          </w:p>
        </w:tc>
        <w:tc>
          <w:tcPr>
            <w:tcW w:w="630" w:type="dxa"/>
            <w:shd w:val="clear" w:color="auto" w:fill="FFFF99"/>
          </w:tcPr>
          <w:p w:rsidR="003A596C" w:rsidRPr="00D8332F" w:rsidRDefault="003A596C" w:rsidP="00D57471">
            <w:r w:rsidRPr="00D8332F">
              <w:t>Self</w:t>
            </w:r>
          </w:p>
          <w:p w:rsidR="003A596C" w:rsidRPr="00D8332F" w:rsidRDefault="003A596C" w:rsidP="00D57471">
            <w:r w:rsidRPr="00D8332F">
              <w:t>Rating</w:t>
            </w:r>
          </w:p>
        </w:tc>
        <w:tc>
          <w:tcPr>
            <w:tcW w:w="630" w:type="dxa"/>
            <w:shd w:val="clear" w:color="auto" w:fill="FFFF99"/>
          </w:tcPr>
          <w:p w:rsidR="003A596C" w:rsidRPr="00D8332F" w:rsidRDefault="003A596C" w:rsidP="00D57471">
            <w:r w:rsidRPr="00D8332F">
              <w:t>Peer</w:t>
            </w:r>
          </w:p>
          <w:p w:rsidR="003A596C" w:rsidRPr="00D8332F" w:rsidRDefault="003A596C" w:rsidP="00D57471">
            <w:r w:rsidRPr="00D8332F">
              <w:t>Rating</w:t>
            </w:r>
          </w:p>
        </w:tc>
        <w:tc>
          <w:tcPr>
            <w:tcW w:w="720" w:type="dxa"/>
            <w:shd w:val="clear" w:color="auto" w:fill="FFFF99"/>
          </w:tcPr>
          <w:p w:rsidR="003A596C" w:rsidRPr="00D8332F" w:rsidRDefault="003A596C" w:rsidP="00D57471">
            <w:r w:rsidRPr="00D8332F">
              <w:t>Prof</w:t>
            </w:r>
          </w:p>
          <w:p w:rsidR="003A596C" w:rsidRPr="00D8332F" w:rsidRDefault="003A596C" w:rsidP="00D57471">
            <w:r w:rsidRPr="00D8332F">
              <w:t>Rating</w:t>
            </w:r>
          </w:p>
        </w:tc>
      </w:tr>
      <w:tr w:rsidR="003A596C" w:rsidRPr="00D8332F" w:rsidTr="00D57471">
        <w:trPr>
          <w:trHeight w:val="629"/>
        </w:trPr>
        <w:tc>
          <w:tcPr>
            <w:tcW w:w="1890" w:type="dxa"/>
            <w:shd w:val="clear" w:color="auto" w:fill="FFFFFF" w:themeFill="background1"/>
            <w:vAlign w:val="center"/>
          </w:tcPr>
          <w:p w:rsidR="003A596C" w:rsidRDefault="003A596C" w:rsidP="00D57471">
            <w:r>
              <w:t>Grantor’s Information</w:t>
            </w:r>
          </w:p>
          <w:p w:rsidR="003A596C" w:rsidRPr="00D8332F" w:rsidRDefault="003A596C" w:rsidP="00D57471"/>
        </w:tc>
        <w:tc>
          <w:tcPr>
            <w:tcW w:w="5850" w:type="dxa"/>
            <w:vAlign w:val="center"/>
          </w:tcPr>
          <w:p w:rsidR="003A596C" w:rsidRPr="00D8332F" w:rsidRDefault="003A596C" w:rsidP="00D57471">
            <w:r>
              <w:t>Contains grantors guidelines, criteria and exclusions with the correct link (</w:t>
            </w:r>
            <w:proofErr w:type="spellStart"/>
            <w:r>
              <w:t>url</w:t>
            </w:r>
            <w:proofErr w:type="spellEnd"/>
            <w:r>
              <w:t>)</w:t>
            </w:r>
          </w:p>
        </w:tc>
        <w:tc>
          <w:tcPr>
            <w:tcW w:w="630" w:type="dxa"/>
            <w:shd w:val="clear" w:color="auto" w:fill="FFFFFF" w:themeFill="background1"/>
            <w:vAlign w:val="center"/>
          </w:tcPr>
          <w:p w:rsidR="003A596C" w:rsidRPr="00D8332F" w:rsidRDefault="003A596C" w:rsidP="00D57471">
            <w:r>
              <w:t>1</w:t>
            </w:r>
          </w:p>
        </w:tc>
        <w:tc>
          <w:tcPr>
            <w:tcW w:w="630" w:type="dxa"/>
            <w:vAlign w:val="center"/>
          </w:tcPr>
          <w:p w:rsidR="003A596C" w:rsidRPr="00D8332F" w:rsidRDefault="003A596C" w:rsidP="00D57471">
            <w:r>
              <w:t>1</w:t>
            </w:r>
          </w:p>
        </w:tc>
        <w:tc>
          <w:tcPr>
            <w:tcW w:w="630" w:type="dxa"/>
            <w:vAlign w:val="center"/>
          </w:tcPr>
          <w:p w:rsidR="003A596C" w:rsidRPr="00D8332F" w:rsidRDefault="003A596C" w:rsidP="00D57471"/>
        </w:tc>
        <w:tc>
          <w:tcPr>
            <w:tcW w:w="720" w:type="dxa"/>
            <w:vAlign w:val="center"/>
          </w:tcPr>
          <w:p w:rsidR="003A596C" w:rsidRPr="00D8332F" w:rsidRDefault="003A596C" w:rsidP="00D57471"/>
        </w:tc>
      </w:tr>
      <w:tr w:rsidR="003A596C" w:rsidRPr="00D8332F" w:rsidTr="00D57471">
        <w:trPr>
          <w:trHeight w:val="629"/>
        </w:trPr>
        <w:tc>
          <w:tcPr>
            <w:tcW w:w="1890" w:type="dxa"/>
            <w:shd w:val="clear" w:color="auto" w:fill="FFFFFF" w:themeFill="background1"/>
            <w:vAlign w:val="center"/>
          </w:tcPr>
          <w:p w:rsidR="003A596C" w:rsidRDefault="003A596C" w:rsidP="00D57471">
            <w:r w:rsidRPr="00D8332F">
              <w:t>Cover Letter</w:t>
            </w:r>
            <w:r w:rsidRPr="00D8332F">
              <w:br/>
              <w:t>Action</w:t>
            </w:r>
          </w:p>
          <w:p w:rsidR="003A596C" w:rsidRPr="00D8332F" w:rsidRDefault="003A596C" w:rsidP="00D57471">
            <w:r w:rsidRPr="00D8332F">
              <w:t>Assignment 5</w:t>
            </w:r>
          </w:p>
        </w:tc>
        <w:tc>
          <w:tcPr>
            <w:tcW w:w="5850" w:type="dxa"/>
            <w:vAlign w:val="center"/>
          </w:tcPr>
          <w:p w:rsidR="003A596C" w:rsidRPr="00D8332F" w:rsidRDefault="003A596C" w:rsidP="00D57471">
            <w:r w:rsidRPr="00D8332F">
              <w:t>Attention-grabbing, pointed out project’s uniqueness, irrefutably linked proposed pr</w:t>
            </w:r>
            <w:r>
              <w:t>oject with grantor’s interests showing good</w:t>
            </w:r>
            <w:r w:rsidRPr="00D8332F">
              <w:t xml:space="preserve"> fit with the funder’s priorities and parameters;  correctly and consistently followed grantor’s format and guidelines; </w:t>
            </w:r>
            <w:r>
              <w:t xml:space="preserve">scholarly, </w:t>
            </w:r>
            <w:r w:rsidRPr="00D8332F">
              <w:t>no spelling or grammatical errors</w:t>
            </w:r>
          </w:p>
        </w:tc>
        <w:tc>
          <w:tcPr>
            <w:tcW w:w="630" w:type="dxa"/>
            <w:shd w:val="clear" w:color="auto" w:fill="FFFFFF" w:themeFill="background1"/>
            <w:vAlign w:val="center"/>
          </w:tcPr>
          <w:p w:rsidR="003A596C" w:rsidRPr="00D8332F" w:rsidRDefault="003A596C" w:rsidP="00D57471">
            <w:r w:rsidRPr="00D8332F">
              <w:t>2</w:t>
            </w:r>
          </w:p>
        </w:tc>
        <w:tc>
          <w:tcPr>
            <w:tcW w:w="630" w:type="dxa"/>
            <w:vAlign w:val="center"/>
          </w:tcPr>
          <w:p w:rsidR="003A596C" w:rsidRPr="00D8332F" w:rsidRDefault="003A596C" w:rsidP="00D57471">
            <w:r>
              <w:t>2</w:t>
            </w:r>
          </w:p>
        </w:tc>
        <w:tc>
          <w:tcPr>
            <w:tcW w:w="630" w:type="dxa"/>
            <w:vAlign w:val="center"/>
          </w:tcPr>
          <w:p w:rsidR="003A596C" w:rsidRPr="00D8332F" w:rsidRDefault="003A596C" w:rsidP="00D57471"/>
        </w:tc>
        <w:tc>
          <w:tcPr>
            <w:tcW w:w="720" w:type="dxa"/>
            <w:vAlign w:val="center"/>
          </w:tcPr>
          <w:p w:rsidR="003A596C" w:rsidRPr="00D8332F" w:rsidRDefault="003A596C" w:rsidP="00D57471"/>
        </w:tc>
      </w:tr>
      <w:tr w:rsidR="003A596C" w:rsidRPr="00D8332F" w:rsidTr="00D57471">
        <w:trPr>
          <w:trHeight w:val="647"/>
        </w:trPr>
        <w:tc>
          <w:tcPr>
            <w:tcW w:w="1890" w:type="dxa"/>
            <w:shd w:val="clear" w:color="auto" w:fill="FFFFFF" w:themeFill="background1"/>
            <w:vAlign w:val="center"/>
          </w:tcPr>
          <w:p w:rsidR="003A596C" w:rsidRPr="00D8332F" w:rsidRDefault="003A596C" w:rsidP="00D57471"/>
          <w:p w:rsidR="003A596C" w:rsidRPr="00D8332F" w:rsidRDefault="003A596C" w:rsidP="00D57471">
            <w:r w:rsidRPr="00D8332F">
              <w:t xml:space="preserve">Abstract </w:t>
            </w:r>
          </w:p>
          <w:p w:rsidR="003A596C" w:rsidRDefault="003A596C" w:rsidP="00D57471">
            <w:r w:rsidRPr="00D8332F">
              <w:t xml:space="preserve">Action </w:t>
            </w:r>
          </w:p>
          <w:p w:rsidR="003A596C" w:rsidRPr="00D8332F" w:rsidRDefault="003A596C" w:rsidP="00D57471">
            <w:r w:rsidRPr="00D8332F">
              <w:t>Assignment 5</w:t>
            </w:r>
          </w:p>
        </w:tc>
        <w:tc>
          <w:tcPr>
            <w:tcW w:w="5850" w:type="dxa"/>
            <w:vAlign w:val="center"/>
          </w:tcPr>
          <w:p w:rsidR="003A596C" w:rsidRPr="00D8332F" w:rsidRDefault="003A596C" w:rsidP="00D57471">
            <w:r w:rsidRPr="00D8332F">
              <w:t>Coherent, concise and compl</w:t>
            </w:r>
            <w:r>
              <w:t>ete description of the project, addressed</w:t>
            </w:r>
            <w:r w:rsidRPr="00D8332F">
              <w:t xml:space="preserve"> all of the required elements; showed overall value of the project (the relationsh</w:t>
            </w:r>
            <w:r>
              <w:t>ip of benefits to costs)</w:t>
            </w:r>
            <w:r w:rsidRPr="00D8332F">
              <w:t xml:space="preserve">;  unique and innovative; correctly and consistently followed grantor’s format and guidelines; </w:t>
            </w:r>
            <w:r>
              <w:t xml:space="preserve">scholarly, </w:t>
            </w:r>
            <w:r w:rsidRPr="00D8332F">
              <w:t>no spelling or grammatical errors</w:t>
            </w:r>
          </w:p>
        </w:tc>
        <w:tc>
          <w:tcPr>
            <w:tcW w:w="630" w:type="dxa"/>
            <w:shd w:val="clear" w:color="auto" w:fill="FFFFFF" w:themeFill="background1"/>
            <w:vAlign w:val="center"/>
          </w:tcPr>
          <w:p w:rsidR="003A596C" w:rsidRPr="00D8332F" w:rsidRDefault="003A596C" w:rsidP="00D57471"/>
          <w:p w:rsidR="003A596C" w:rsidRPr="00D8332F" w:rsidRDefault="003A596C" w:rsidP="00D57471">
            <w:r w:rsidRPr="00D8332F">
              <w:t>2</w:t>
            </w:r>
          </w:p>
          <w:p w:rsidR="003A596C" w:rsidRPr="00D8332F" w:rsidRDefault="003A596C" w:rsidP="00D57471"/>
        </w:tc>
        <w:tc>
          <w:tcPr>
            <w:tcW w:w="630" w:type="dxa"/>
            <w:vAlign w:val="center"/>
          </w:tcPr>
          <w:p w:rsidR="003A596C" w:rsidRPr="00D8332F" w:rsidRDefault="003A596C" w:rsidP="00D57471">
            <w:r>
              <w:t>2</w:t>
            </w:r>
          </w:p>
        </w:tc>
        <w:tc>
          <w:tcPr>
            <w:tcW w:w="630" w:type="dxa"/>
            <w:vAlign w:val="center"/>
          </w:tcPr>
          <w:p w:rsidR="003A596C" w:rsidRPr="00D8332F" w:rsidRDefault="003A596C" w:rsidP="00D57471"/>
        </w:tc>
        <w:tc>
          <w:tcPr>
            <w:tcW w:w="720" w:type="dxa"/>
            <w:vAlign w:val="center"/>
          </w:tcPr>
          <w:p w:rsidR="003A596C" w:rsidRPr="00D8332F" w:rsidRDefault="003A596C" w:rsidP="00D57471"/>
        </w:tc>
      </w:tr>
      <w:tr w:rsidR="003A596C" w:rsidRPr="00D8332F" w:rsidTr="00D57471">
        <w:trPr>
          <w:trHeight w:val="638"/>
        </w:trPr>
        <w:tc>
          <w:tcPr>
            <w:tcW w:w="1890" w:type="dxa"/>
            <w:shd w:val="clear" w:color="auto" w:fill="FFFFFF" w:themeFill="background1"/>
            <w:vAlign w:val="center"/>
          </w:tcPr>
          <w:p w:rsidR="003A596C" w:rsidRPr="00D8332F" w:rsidRDefault="003A596C" w:rsidP="00D57471"/>
          <w:p w:rsidR="003A596C" w:rsidRPr="00D8332F" w:rsidRDefault="003A596C" w:rsidP="00D57471">
            <w:r w:rsidRPr="00D8332F">
              <w:t>Statement of Need</w:t>
            </w:r>
          </w:p>
          <w:p w:rsidR="003A596C" w:rsidRDefault="003A596C" w:rsidP="00D57471">
            <w:r w:rsidRPr="00D8332F">
              <w:t xml:space="preserve">Action </w:t>
            </w:r>
          </w:p>
          <w:p w:rsidR="003A596C" w:rsidRPr="00D8332F" w:rsidRDefault="003A596C" w:rsidP="00D57471">
            <w:r w:rsidRPr="00D8332F">
              <w:t>Assignment 1</w:t>
            </w:r>
          </w:p>
        </w:tc>
        <w:tc>
          <w:tcPr>
            <w:tcW w:w="5850" w:type="dxa"/>
            <w:vAlign w:val="center"/>
          </w:tcPr>
          <w:p w:rsidR="003A596C" w:rsidRPr="00D8332F" w:rsidRDefault="003A596C" w:rsidP="00D57471">
            <w:r>
              <w:t xml:space="preserve">Expressed urgency and timeliness of the need </w:t>
            </w:r>
            <w:r w:rsidRPr="00D8332F">
              <w:t>supported by recent data, case studies, interviews, survey</w:t>
            </w:r>
            <w:r>
              <w:t xml:space="preserve"> results, media attention, etc.;  </w:t>
            </w:r>
            <w:r>
              <w:rPr>
                <w:rFonts w:eastAsia="Calibri"/>
              </w:rPr>
              <w:t xml:space="preserve">cited sources in the text and provided a list of references  </w:t>
            </w:r>
            <w:r>
              <w:t>following</w:t>
            </w:r>
            <w:r w:rsidRPr="00D8332F">
              <w:t xml:space="preserve"> APA format, followed grantor’s guidelines; no spelling or grammatical errors </w:t>
            </w:r>
          </w:p>
        </w:tc>
        <w:tc>
          <w:tcPr>
            <w:tcW w:w="630" w:type="dxa"/>
            <w:shd w:val="clear" w:color="auto" w:fill="FFFFFF" w:themeFill="background1"/>
            <w:vAlign w:val="center"/>
          </w:tcPr>
          <w:p w:rsidR="003A596C" w:rsidRPr="00D8332F" w:rsidRDefault="003A596C" w:rsidP="00D57471">
            <w:r w:rsidRPr="00D8332F">
              <w:t>2</w:t>
            </w:r>
          </w:p>
        </w:tc>
        <w:tc>
          <w:tcPr>
            <w:tcW w:w="630" w:type="dxa"/>
            <w:vAlign w:val="center"/>
          </w:tcPr>
          <w:p w:rsidR="003A596C" w:rsidRPr="00D8332F" w:rsidRDefault="003A596C" w:rsidP="00D57471">
            <w:r>
              <w:t>2</w:t>
            </w:r>
          </w:p>
        </w:tc>
        <w:tc>
          <w:tcPr>
            <w:tcW w:w="630" w:type="dxa"/>
            <w:vAlign w:val="center"/>
          </w:tcPr>
          <w:p w:rsidR="003A596C" w:rsidRPr="00D8332F" w:rsidRDefault="003A596C" w:rsidP="00D57471"/>
        </w:tc>
        <w:tc>
          <w:tcPr>
            <w:tcW w:w="720" w:type="dxa"/>
            <w:vAlign w:val="center"/>
          </w:tcPr>
          <w:p w:rsidR="003A596C" w:rsidRPr="00D8332F" w:rsidRDefault="003A596C" w:rsidP="00D57471"/>
        </w:tc>
      </w:tr>
      <w:tr w:rsidR="003A596C" w:rsidRPr="00D8332F" w:rsidTr="00D57471">
        <w:trPr>
          <w:trHeight w:val="512"/>
        </w:trPr>
        <w:tc>
          <w:tcPr>
            <w:tcW w:w="1890" w:type="dxa"/>
            <w:shd w:val="clear" w:color="auto" w:fill="FFFFFF" w:themeFill="background1"/>
            <w:vAlign w:val="center"/>
          </w:tcPr>
          <w:p w:rsidR="003A596C" w:rsidRPr="00D8332F" w:rsidRDefault="003A596C" w:rsidP="00D57471">
            <w:r>
              <w:lastRenderedPageBreak/>
              <w:t>Goals &amp; Objectives</w:t>
            </w:r>
          </w:p>
          <w:p w:rsidR="003A596C" w:rsidRPr="00D8332F" w:rsidRDefault="003A596C" w:rsidP="00D57471">
            <w:r w:rsidRPr="00D8332F">
              <w:t xml:space="preserve"> Action Assignment 1</w:t>
            </w:r>
          </w:p>
        </w:tc>
        <w:tc>
          <w:tcPr>
            <w:tcW w:w="5850" w:type="dxa"/>
            <w:vAlign w:val="center"/>
          </w:tcPr>
          <w:p w:rsidR="003A596C" w:rsidRPr="00D8332F" w:rsidRDefault="003A596C" w:rsidP="00D57471">
            <w:r w:rsidRPr="00D8332F">
              <w:t>Specific, measurable, achievable, relevant and time-bound goals and objectives; with corresponding clear and tangible</w:t>
            </w:r>
            <w:r>
              <w:t xml:space="preserve"> expected</w:t>
            </w:r>
            <w:r w:rsidRPr="00D8332F">
              <w:t xml:space="preserve"> outcomes; </w:t>
            </w:r>
            <w:r>
              <w:t xml:space="preserve">scholarly writing, </w:t>
            </w:r>
            <w:r w:rsidRPr="00D8332F">
              <w:t>correctly and consistently followed grantor’s format and guidelines; no spelling or grammatical errors</w:t>
            </w:r>
          </w:p>
        </w:tc>
        <w:tc>
          <w:tcPr>
            <w:tcW w:w="630" w:type="dxa"/>
            <w:shd w:val="clear" w:color="auto" w:fill="FFFFFF" w:themeFill="background1"/>
            <w:vAlign w:val="center"/>
          </w:tcPr>
          <w:p w:rsidR="003A596C" w:rsidRPr="00D8332F" w:rsidRDefault="003A596C" w:rsidP="00D57471">
            <w:r w:rsidRPr="00D8332F">
              <w:t>2</w:t>
            </w:r>
          </w:p>
        </w:tc>
        <w:tc>
          <w:tcPr>
            <w:tcW w:w="630" w:type="dxa"/>
            <w:vAlign w:val="center"/>
          </w:tcPr>
          <w:p w:rsidR="003A596C" w:rsidRPr="00D8332F" w:rsidRDefault="003A596C" w:rsidP="00D57471">
            <w:r>
              <w:t>2</w:t>
            </w:r>
          </w:p>
        </w:tc>
        <w:tc>
          <w:tcPr>
            <w:tcW w:w="630" w:type="dxa"/>
            <w:vAlign w:val="center"/>
          </w:tcPr>
          <w:p w:rsidR="003A596C" w:rsidRPr="00D8332F" w:rsidRDefault="003A596C" w:rsidP="00D57471"/>
        </w:tc>
        <w:tc>
          <w:tcPr>
            <w:tcW w:w="720" w:type="dxa"/>
            <w:vAlign w:val="center"/>
          </w:tcPr>
          <w:p w:rsidR="003A596C" w:rsidRPr="00D8332F" w:rsidRDefault="003A596C" w:rsidP="00D57471"/>
        </w:tc>
      </w:tr>
      <w:tr w:rsidR="003A596C" w:rsidRPr="00D8332F" w:rsidTr="00D57471">
        <w:trPr>
          <w:trHeight w:val="728"/>
        </w:trPr>
        <w:tc>
          <w:tcPr>
            <w:tcW w:w="1890" w:type="dxa"/>
            <w:shd w:val="clear" w:color="auto" w:fill="FFFFFF" w:themeFill="background1"/>
            <w:vAlign w:val="center"/>
          </w:tcPr>
          <w:p w:rsidR="003A596C" w:rsidRPr="00D8332F" w:rsidRDefault="003A596C" w:rsidP="00D57471">
            <w:r w:rsidRPr="00D8332F">
              <w:t>Methodology w/</w:t>
            </w:r>
          </w:p>
          <w:p w:rsidR="003A596C" w:rsidRDefault="003A596C" w:rsidP="00D57471">
            <w:r>
              <w:t>Technology Integration</w:t>
            </w:r>
            <w:r>
              <w:br/>
              <w:t>Action</w:t>
            </w:r>
          </w:p>
          <w:p w:rsidR="003A596C" w:rsidRPr="00D8332F" w:rsidRDefault="003A596C" w:rsidP="00D57471">
            <w:r w:rsidRPr="00D8332F">
              <w:t>Assignment 1</w:t>
            </w:r>
          </w:p>
        </w:tc>
        <w:tc>
          <w:tcPr>
            <w:tcW w:w="5850" w:type="dxa"/>
            <w:vAlign w:val="center"/>
          </w:tcPr>
          <w:p w:rsidR="003A596C" w:rsidRPr="00D8332F" w:rsidRDefault="003A596C" w:rsidP="00D57471">
            <w:r w:rsidRPr="00D8332F">
              <w:t>Activities, procedures and strategies are realistic, reasonable, effective, outcome-oriented - drawing on best practice and research; includes who will what, how and when, with innovative use of emerging technologies;  correctly and consistently followed grantor’s format and guidelines; no spelling or grammatical errors</w:t>
            </w:r>
          </w:p>
        </w:tc>
        <w:tc>
          <w:tcPr>
            <w:tcW w:w="630" w:type="dxa"/>
            <w:shd w:val="clear" w:color="auto" w:fill="FFFFFF" w:themeFill="background1"/>
            <w:vAlign w:val="center"/>
          </w:tcPr>
          <w:p w:rsidR="003A596C" w:rsidRPr="00D8332F" w:rsidRDefault="003A596C" w:rsidP="00D57471">
            <w:r w:rsidRPr="00D8332F">
              <w:t>2</w:t>
            </w:r>
          </w:p>
        </w:tc>
        <w:tc>
          <w:tcPr>
            <w:tcW w:w="630" w:type="dxa"/>
            <w:vAlign w:val="center"/>
          </w:tcPr>
          <w:p w:rsidR="003A596C" w:rsidRPr="00D8332F" w:rsidRDefault="003A596C" w:rsidP="00D57471">
            <w:r>
              <w:t>2</w:t>
            </w:r>
          </w:p>
        </w:tc>
        <w:tc>
          <w:tcPr>
            <w:tcW w:w="630" w:type="dxa"/>
            <w:vAlign w:val="center"/>
          </w:tcPr>
          <w:p w:rsidR="003A596C" w:rsidRPr="00D8332F" w:rsidRDefault="003A596C" w:rsidP="00D57471"/>
        </w:tc>
        <w:tc>
          <w:tcPr>
            <w:tcW w:w="720" w:type="dxa"/>
            <w:vAlign w:val="center"/>
          </w:tcPr>
          <w:p w:rsidR="003A596C" w:rsidRPr="00D8332F" w:rsidRDefault="003A596C" w:rsidP="00D57471"/>
        </w:tc>
      </w:tr>
      <w:tr w:rsidR="003A596C" w:rsidRPr="00D8332F" w:rsidTr="00D57471">
        <w:trPr>
          <w:trHeight w:val="728"/>
        </w:trPr>
        <w:tc>
          <w:tcPr>
            <w:tcW w:w="1890" w:type="dxa"/>
            <w:shd w:val="clear" w:color="auto" w:fill="FFFFFF" w:themeFill="background1"/>
            <w:vAlign w:val="center"/>
          </w:tcPr>
          <w:p w:rsidR="003A596C" w:rsidRDefault="003A596C" w:rsidP="00D57471">
            <w:r w:rsidRPr="00D8332F">
              <w:t>Budget &amp; Su</w:t>
            </w:r>
            <w:r>
              <w:t>stainability</w:t>
            </w:r>
            <w:r>
              <w:br/>
              <w:t>Action</w:t>
            </w:r>
          </w:p>
          <w:p w:rsidR="003A596C" w:rsidRPr="00D8332F" w:rsidRDefault="003A596C" w:rsidP="00D57471">
            <w:r w:rsidRPr="00D8332F">
              <w:t>Assignment 2</w:t>
            </w:r>
          </w:p>
          <w:p w:rsidR="003A596C" w:rsidRPr="00D8332F" w:rsidRDefault="003A596C" w:rsidP="00D57471"/>
        </w:tc>
        <w:tc>
          <w:tcPr>
            <w:tcW w:w="5850" w:type="dxa"/>
            <w:vAlign w:val="center"/>
          </w:tcPr>
          <w:p w:rsidR="003A596C" w:rsidRPr="00D8332F" w:rsidRDefault="003A596C" w:rsidP="00D57471">
            <w:r>
              <w:t xml:space="preserve">Included </w:t>
            </w:r>
            <w:r w:rsidRPr="00D8332F">
              <w:t xml:space="preserve">practical budget and other sources of funding being pursued, both cash and in-kind contribution; </w:t>
            </w:r>
            <w:r>
              <w:t xml:space="preserve">attached digital photos of tech gadget; included </w:t>
            </w:r>
            <w:r w:rsidRPr="00D8332F">
              <w:t>convincing narrative that explains how the project will continue after the grant has run out; correctly and consistently followed grantor’s format and guidelines; no spelling or grammatical errors</w:t>
            </w:r>
          </w:p>
        </w:tc>
        <w:tc>
          <w:tcPr>
            <w:tcW w:w="630" w:type="dxa"/>
            <w:shd w:val="clear" w:color="auto" w:fill="FFFFFF" w:themeFill="background1"/>
            <w:vAlign w:val="center"/>
          </w:tcPr>
          <w:p w:rsidR="003A596C" w:rsidRPr="00D8332F" w:rsidRDefault="003A596C" w:rsidP="00D57471">
            <w:r>
              <w:t>2</w:t>
            </w:r>
          </w:p>
        </w:tc>
        <w:tc>
          <w:tcPr>
            <w:tcW w:w="630" w:type="dxa"/>
            <w:vAlign w:val="center"/>
          </w:tcPr>
          <w:p w:rsidR="003A596C" w:rsidRPr="00D8332F" w:rsidRDefault="003A596C" w:rsidP="00D57471">
            <w:r>
              <w:t>2</w:t>
            </w:r>
          </w:p>
        </w:tc>
        <w:tc>
          <w:tcPr>
            <w:tcW w:w="630" w:type="dxa"/>
            <w:vAlign w:val="center"/>
          </w:tcPr>
          <w:p w:rsidR="003A596C" w:rsidRPr="00D8332F" w:rsidRDefault="003A596C" w:rsidP="00D57471"/>
        </w:tc>
        <w:tc>
          <w:tcPr>
            <w:tcW w:w="720" w:type="dxa"/>
            <w:vAlign w:val="center"/>
          </w:tcPr>
          <w:p w:rsidR="003A596C" w:rsidRPr="00D8332F" w:rsidRDefault="003A596C" w:rsidP="00D57471"/>
        </w:tc>
      </w:tr>
      <w:tr w:rsidR="003A596C" w:rsidRPr="00D8332F" w:rsidTr="00D57471">
        <w:trPr>
          <w:trHeight w:val="728"/>
        </w:trPr>
        <w:tc>
          <w:tcPr>
            <w:tcW w:w="1890" w:type="dxa"/>
            <w:shd w:val="clear" w:color="auto" w:fill="FFFFFF" w:themeFill="background1"/>
            <w:vAlign w:val="center"/>
          </w:tcPr>
          <w:p w:rsidR="003A596C" w:rsidRDefault="003A596C" w:rsidP="00D57471">
            <w:r>
              <w:t>Organization</w:t>
            </w:r>
          </w:p>
          <w:p w:rsidR="003A596C" w:rsidRDefault="003A596C" w:rsidP="00D57471">
            <w:r>
              <w:t>Information</w:t>
            </w:r>
            <w:r>
              <w:br/>
              <w:t>Action</w:t>
            </w:r>
          </w:p>
          <w:p w:rsidR="003A596C" w:rsidRPr="00D8332F" w:rsidRDefault="003A596C" w:rsidP="00D57471">
            <w:r w:rsidRPr="00D8332F">
              <w:t>Assignment 4</w:t>
            </w:r>
          </w:p>
        </w:tc>
        <w:tc>
          <w:tcPr>
            <w:tcW w:w="5850" w:type="dxa"/>
            <w:vAlign w:val="center"/>
          </w:tcPr>
          <w:p w:rsidR="003A596C" w:rsidRPr="00D8332F" w:rsidRDefault="003A596C" w:rsidP="00D57471">
            <w:r w:rsidRPr="00D8332F">
              <w:t>S</w:t>
            </w:r>
            <w:r>
              <w:t>howed that s</w:t>
            </w:r>
            <w:r w:rsidRPr="00D8332F">
              <w:t>chool mission and vision is aligned with grantor’s</w:t>
            </w:r>
            <w:r>
              <w:t xml:space="preserve">; provided </w:t>
            </w:r>
            <w:proofErr w:type="spellStart"/>
            <w:r>
              <w:t>url</w:t>
            </w:r>
            <w:proofErr w:type="spellEnd"/>
            <w:r w:rsidRPr="00D8332F">
              <w:t xml:space="preserve">;  </w:t>
            </w:r>
            <w:r>
              <w:t xml:space="preserve">school’s </w:t>
            </w:r>
            <w:r w:rsidRPr="00D8332F">
              <w:t>history, leadership and programs relate to the proposed project; convincingly established capacity to undertake the grant (</w:t>
            </w:r>
            <w:r>
              <w:t>resume</w:t>
            </w:r>
            <w:r w:rsidRPr="00D8332F">
              <w:t>) and evidence of institutional support (letters of assurances)</w:t>
            </w:r>
          </w:p>
        </w:tc>
        <w:tc>
          <w:tcPr>
            <w:tcW w:w="630" w:type="dxa"/>
            <w:shd w:val="clear" w:color="auto" w:fill="FFFFFF" w:themeFill="background1"/>
            <w:vAlign w:val="center"/>
          </w:tcPr>
          <w:p w:rsidR="003A596C" w:rsidRPr="00D8332F" w:rsidRDefault="003A596C" w:rsidP="00D57471">
            <w:r w:rsidRPr="00D8332F">
              <w:t>2</w:t>
            </w:r>
          </w:p>
        </w:tc>
        <w:tc>
          <w:tcPr>
            <w:tcW w:w="630" w:type="dxa"/>
            <w:vAlign w:val="center"/>
          </w:tcPr>
          <w:p w:rsidR="003A596C" w:rsidRPr="00D8332F" w:rsidRDefault="003A596C" w:rsidP="00D57471">
            <w:r>
              <w:t>2</w:t>
            </w:r>
          </w:p>
        </w:tc>
        <w:tc>
          <w:tcPr>
            <w:tcW w:w="630" w:type="dxa"/>
            <w:vAlign w:val="center"/>
          </w:tcPr>
          <w:p w:rsidR="003A596C" w:rsidRPr="00D8332F" w:rsidRDefault="003A596C" w:rsidP="00D57471"/>
        </w:tc>
        <w:tc>
          <w:tcPr>
            <w:tcW w:w="720" w:type="dxa"/>
            <w:vAlign w:val="center"/>
          </w:tcPr>
          <w:p w:rsidR="003A596C" w:rsidRPr="00D8332F" w:rsidRDefault="003A596C" w:rsidP="00D57471"/>
        </w:tc>
      </w:tr>
      <w:tr w:rsidR="003A596C" w:rsidRPr="00D8332F" w:rsidTr="00D57471">
        <w:trPr>
          <w:trHeight w:val="773"/>
        </w:trPr>
        <w:tc>
          <w:tcPr>
            <w:tcW w:w="1890" w:type="dxa"/>
            <w:shd w:val="clear" w:color="auto" w:fill="FFFFFF" w:themeFill="background1"/>
            <w:vAlign w:val="center"/>
          </w:tcPr>
          <w:p w:rsidR="003A596C" w:rsidRDefault="003A596C" w:rsidP="00D57471">
            <w:r>
              <w:t xml:space="preserve">Evaluation Plan </w:t>
            </w:r>
            <w:r>
              <w:br/>
              <w:t>Action</w:t>
            </w:r>
          </w:p>
          <w:p w:rsidR="003A596C" w:rsidRPr="00D8332F" w:rsidRDefault="003A596C" w:rsidP="00D57471">
            <w:r w:rsidRPr="00D8332F">
              <w:t>Assignment 3</w:t>
            </w:r>
          </w:p>
        </w:tc>
        <w:tc>
          <w:tcPr>
            <w:tcW w:w="5850" w:type="dxa"/>
            <w:vAlign w:val="center"/>
          </w:tcPr>
          <w:p w:rsidR="003A596C" w:rsidRPr="00D8332F" w:rsidRDefault="003A596C" w:rsidP="00D57471">
            <w:r w:rsidRPr="00D8332F">
              <w:t xml:space="preserve">Solid formative and summative evaluation to determine whether goals and objectives are met; </w:t>
            </w:r>
            <w:r>
              <w:t>included WI curriculum standards met</w:t>
            </w:r>
            <w:r w:rsidRPr="00D8332F">
              <w:t>; purposefully triangulated data sources; correctly and consistently followed grantor’s format and guidelines; no spelling or grammatical errors</w:t>
            </w:r>
          </w:p>
        </w:tc>
        <w:tc>
          <w:tcPr>
            <w:tcW w:w="630" w:type="dxa"/>
            <w:shd w:val="clear" w:color="auto" w:fill="FFFFFF" w:themeFill="background1"/>
            <w:vAlign w:val="center"/>
          </w:tcPr>
          <w:p w:rsidR="003A596C" w:rsidRPr="00D8332F" w:rsidRDefault="003A596C" w:rsidP="00D57471">
            <w:r w:rsidRPr="00D8332F">
              <w:t>2</w:t>
            </w:r>
          </w:p>
        </w:tc>
        <w:tc>
          <w:tcPr>
            <w:tcW w:w="630" w:type="dxa"/>
            <w:vAlign w:val="center"/>
          </w:tcPr>
          <w:p w:rsidR="003A596C" w:rsidRPr="00D8332F" w:rsidRDefault="003A596C" w:rsidP="00D57471">
            <w:r>
              <w:t>2</w:t>
            </w:r>
          </w:p>
        </w:tc>
        <w:tc>
          <w:tcPr>
            <w:tcW w:w="630" w:type="dxa"/>
            <w:vAlign w:val="center"/>
          </w:tcPr>
          <w:p w:rsidR="003A596C" w:rsidRPr="00D8332F" w:rsidRDefault="003A596C" w:rsidP="00D57471"/>
        </w:tc>
        <w:tc>
          <w:tcPr>
            <w:tcW w:w="720" w:type="dxa"/>
            <w:vAlign w:val="center"/>
          </w:tcPr>
          <w:p w:rsidR="003A596C" w:rsidRPr="00D8332F" w:rsidRDefault="003A596C" w:rsidP="00D57471"/>
        </w:tc>
      </w:tr>
      <w:tr w:rsidR="003A596C" w:rsidRPr="00D8332F" w:rsidTr="00D57471">
        <w:trPr>
          <w:trHeight w:val="620"/>
        </w:trPr>
        <w:tc>
          <w:tcPr>
            <w:tcW w:w="1890" w:type="dxa"/>
            <w:shd w:val="clear" w:color="auto" w:fill="FFFFFF" w:themeFill="background1"/>
            <w:vAlign w:val="center"/>
          </w:tcPr>
          <w:p w:rsidR="003A596C" w:rsidRDefault="003A596C" w:rsidP="00D57471">
            <w:r>
              <w:t xml:space="preserve">Dissemination and </w:t>
            </w:r>
          </w:p>
          <w:p w:rsidR="003A596C" w:rsidRDefault="003A596C" w:rsidP="00D57471">
            <w:r>
              <w:t>Report Forms</w:t>
            </w:r>
            <w:r>
              <w:br/>
              <w:t>Action</w:t>
            </w:r>
          </w:p>
          <w:p w:rsidR="003A596C" w:rsidRPr="00D8332F" w:rsidRDefault="003A596C" w:rsidP="00D57471">
            <w:r w:rsidRPr="00D8332F">
              <w:t>Assignment 3</w:t>
            </w:r>
          </w:p>
        </w:tc>
        <w:tc>
          <w:tcPr>
            <w:tcW w:w="5850" w:type="dxa"/>
            <w:vAlign w:val="center"/>
          </w:tcPr>
          <w:p w:rsidR="003A596C" w:rsidRPr="00D8332F" w:rsidRDefault="003A596C" w:rsidP="00D57471">
            <w:r w:rsidRPr="00D8332F">
              <w:t>Realistic plan for sharing results of the project as well as lessons learned (i.e. publication, replication, blogs; mailings; presentations);  provided grantor’s required report forms  and guidelines; no spelling or grammatical errors</w:t>
            </w:r>
          </w:p>
        </w:tc>
        <w:tc>
          <w:tcPr>
            <w:tcW w:w="630" w:type="dxa"/>
            <w:shd w:val="clear" w:color="auto" w:fill="FFFFFF" w:themeFill="background1"/>
            <w:vAlign w:val="center"/>
          </w:tcPr>
          <w:p w:rsidR="003A596C" w:rsidRPr="00D8332F" w:rsidRDefault="003A596C" w:rsidP="00D57471">
            <w:r w:rsidRPr="00D8332F">
              <w:t>2</w:t>
            </w:r>
          </w:p>
        </w:tc>
        <w:tc>
          <w:tcPr>
            <w:tcW w:w="630" w:type="dxa"/>
            <w:vAlign w:val="center"/>
          </w:tcPr>
          <w:p w:rsidR="003A596C" w:rsidRPr="00D8332F" w:rsidRDefault="003A596C" w:rsidP="00D57471">
            <w:r>
              <w:t>2</w:t>
            </w:r>
          </w:p>
        </w:tc>
        <w:tc>
          <w:tcPr>
            <w:tcW w:w="630" w:type="dxa"/>
            <w:vAlign w:val="center"/>
          </w:tcPr>
          <w:p w:rsidR="003A596C" w:rsidRPr="00D8332F" w:rsidRDefault="003A596C" w:rsidP="00D57471"/>
        </w:tc>
        <w:tc>
          <w:tcPr>
            <w:tcW w:w="720" w:type="dxa"/>
            <w:vAlign w:val="center"/>
          </w:tcPr>
          <w:p w:rsidR="003A596C" w:rsidRPr="00D8332F" w:rsidRDefault="003A596C" w:rsidP="00D57471"/>
        </w:tc>
      </w:tr>
      <w:tr w:rsidR="003A596C" w:rsidRPr="00D8332F" w:rsidTr="00D57471">
        <w:trPr>
          <w:trHeight w:val="710"/>
        </w:trPr>
        <w:tc>
          <w:tcPr>
            <w:tcW w:w="1890" w:type="dxa"/>
            <w:shd w:val="clear" w:color="auto" w:fill="FFFFFF" w:themeFill="background1"/>
            <w:vAlign w:val="center"/>
          </w:tcPr>
          <w:p w:rsidR="003A596C" w:rsidRPr="00D8332F" w:rsidRDefault="003A596C" w:rsidP="00D57471">
            <w:r>
              <w:t>Overall and Other Considerations</w:t>
            </w:r>
          </w:p>
        </w:tc>
        <w:tc>
          <w:tcPr>
            <w:tcW w:w="5850" w:type="dxa"/>
            <w:vAlign w:val="center"/>
          </w:tcPr>
          <w:p w:rsidR="003A596C" w:rsidRPr="00D8332F" w:rsidRDefault="003A596C" w:rsidP="00D57471">
            <w:r w:rsidRPr="00D8332F">
              <w:t xml:space="preserve">Complete, accurate and relevant References and Appendix; cited </w:t>
            </w:r>
            <w:r>
              <w:t xml:space="preserve">current </w:t>
            </w:r>
            <w:r w:rsidRPr="00D8332F">
              <w:t>sources (within the last 5 years)</w:t>
            </w:r>
            <w:r>
              <w:t xml:space="preserve"> following APA format; s</w:t>
            </w:r>
            <w:r w:rsidRPr="00D8332F">
              <w:t>ubmitted clean final copy in one Word document on or before due date, professional and scholarly writing</w:t>
            </w:r>
            <w:r>
              <w:t xml:space="preserve"> </w:t>
            </w:r>
            <w:r>
              <w:lastRenderedPageBreak/>
              <w:t>throughout</w:t>
            </w:r>
            <w:r w:rsidRPr="00D8332F">
              <w:t xml:space="preserve">, easy to understand, well-organized, flows logically,  </w:t>
            </w:r>
            <w:r>
              <w:t>included</w:t>
            </w:r>
            <w:r w:rsidRPr="00D8332F">
              <w:t xml:space="preserve"> graphics/charts/tables, (pursuant to funder preferences); correctly and consistently followed grantor’s format and guidelines</w:t>
            </w:r>
            <w:r>
              <w:t>, as well as course requirements</w:t>
            </w:r>
          </w:p>
        </w:tc>
        <w:tc>
          <w:tcPr>
            <w:tcW w:w="630" w:type="dxa"/>
            <w:shd w:val="clear" w:color="auto" w:fill="FFFFFF" w:themeFill="background1"/>
            <w:vAlign w:val="center"/>
          </w:tcPr>
          <w:p w:rsidR="003A596C" w:rsidRPr="00D8332F" w:rsidRDefault="003A596C" w:rsidP="00D57471">
            <w:r>
              <w:lastRenderedPageBreak/>
              <w:t>1</w:t>
            </w:r>
          </w:p>
        </w:tc>
        <w:tc>
          <w:tcPr>
            <w:tcW w:w="630" w:type="dxa"/>
            <w:vAlign w:val="center"/>
          </w:tcPr>
          <w:p w:rsidR="003A596C" w:rsidRPr="00D8332F" w:rsidRDefault="003A596C" w:rsidP="00D57471">
            <w:r>
              <w:t>1</w:t>
            </w:r>
          </w:p>
        </w:tc>
        <w:tc>
          <w:tcPr>
            <w:tcW w:w="630" w:type="dxa"/>
            <w:vAlign w:val="center"/>
          </w:tcPr>
          <w:p w:rsidR="003A596C" w:rsidRPr="00D8332F" w:rsidRDefault="003A596C" w:rsidP="00D57471"/>
        </w:tc>
        <w:tc>
          <w:tcPr>
            <w:tcW w:w="720" w:type="dxa"/>
            <w:vAlign w:val="center"/>
          </w:tcPr>
          <w:p w:rsidR="003A596C" w:rsidRPr="00D8332F" w:rsidRDefault="003A596C" w:rsidP="00D57471"/>
        </w:tc>
      </w:tr>
      <w:tr w:rsidR="003A596C" w:rsidRPr="00D8332F" w:rsidTr="00D57471">
        <w:trPr>
          <w:trHeight w:val="52"/>
        </w:trPr>
        <w:tc>
          <w:tcPr>
            <w:tcW w:w="1890" w:type="dxa"/>
            <w:shd w:val="clear" w:color="auto" w:fill="FFFF99"/>
            <w:vAlign w:val="center"/>
          </w:tcPr>
          <w:p w:rsidR="003A596C" w:rsidRPr="00D8332F" w:rsidRDefault="003A596C" w:rsidP="00D57471">
            <w:r w:rsidRPr="00D8332F">
              <w:lastRenderedPageBreak/>
              <w:t>TOTAL</w:t>
            </w:r>
          </w:p>
        </w:tc>
        <w:tc>
          <w:tcPr>
            <w:tcW w:w="5850" w:type="dxa"/>
            <w:shd w:val="clear" w:color="auto" w:fill="FFFF99"/>
            <w:vAlign w:val="center"/>
          </w:tcPr>
          <w:p w:rsidR="003A596C" w:rsidRPr="00D8332F" w:rsidRDefault="003A596C" w:rsidP="00D57471">
            <w:r>
              <w:t>16-20= Strong     5-10= Ave   Less than 10= Weak</w:t>
            </w:r>
          </w:p>
          <w:p w:rsidR="003A596C" w:rsidRPr="00D8332F" w:rsidRDefault="003A596C" w:rsidP="00D57471"/>
        </w:tc>
        <w:tc>
          <w:tcPr>
            <w:tcW w:w="630" w:type="dxa"/>
            <w:shd w:val="clear" w:color="auto" w:fill="FFFF99"/>
            <w:vAlign w:val="center"/>
          </w:tcPr>
          <w:p w:rsidR="003A596C" w:rsidRPr="00D8332F" w:rsidRDefault="003A596C" w:rsidP="00D57471">
            <w:r w:rsidRPr="00D8332F">
              <w:t>20</w:t>
            </w:r>
          </w:p>
        </w:tc>
        <w:tc>
          <w:tcPr>
            <w:tcW w:w="630" w:type="dxa"/>
            <w:vAlign w:val="center"/>
          </w:tcPr>
          <w:p w:rsidR="003A596C" w:rsidRPr="00D8332F" w:rsidRDefault="003A596C" w:rsidP="00D57471">
            <w:r w:rsidRPr="00D8332F">
              <w:t>20</w:t>
            </w:r>
          </w:p>
        </w:tc>
        <w:tc>
          <w:tcPr>
            <w:tcW w:w="630" w:type="dxa"/>
            <w:vAlign w:val="center"/>
          </w:tcPr>
          <w:p w:rsidR="003A596C" w:rsidRPr="00D8332F" w:rsidRDefault="003A596C" w:rsidP="00D57471"/>
        </w:tc>
        <w:tc>
          <w:tcPr>
            <w:tcW w:w="720" w:type="dxa"/>
            <w:vAlign w:val="center"/>
          </w:tcPr>
          <w:p w:rsidR="003A596C" w:rsidRPr="00D8332F" w:rsidRDefault="003A596C" w:rsidP="00D57471"/>
        </w:tc>
      </w:tr>
    </w:tbl>
    <w:p w:rsidR="003A596C" w:rsidRPr="00D8332F" w:rsidRDefault="003A596C" w:rsidP="003A596C">
      <w:pPr>
        <w:rPr>
          <w:highlight w:val="yellow"/>
        </w:rPr>
      </w:pPr>
    </w:p>
    <w:p w:rsidR="003A596C" w:rsidRPr="00C36327" w:rsidRDefault="003A596C" w:rsidP="003A596C">
      <w:r w:rsidRPr="00C36327">
        <w:rPr>
          <w:highlight w:val="yellow"/>
        </w:rPr>
        <w:t xml:space="preserve">NOTE:  </w:t>
      </w:r>
      <w:r w:rsidRPr="00C36327">
        <w:rPr>
          <w:shd w:val="clear" w:color="auto" w:fill="FFFF00"/>
        </w:rPr>
        <w:t xml:space="preserve">Points will be deducted from the total for late submission; in real life, applications will not be considered if submitted after the deadline. </w:t>
      </w:r>
      <w:r w:rsidRPr="00C36327">
        <w:rPr>
          <w:highlight w:val="yellow"/>
          <w:shd w:val="clear" w:color="auto" w:fill="FFFF00"/>
        </w:rPr>
        <w:t xml:space="preserve">Highlight titles of sections </w:t>
      </w:r>
      <w:r w:rsidRPr="00C36327">
        <w:rPr>
          <w:b/>
          <w:highlight w:val="yellow"/>
          <w:shd w:val="clear" w:color="auto" w:fill="FFFF00"/>
        </w:rPr>
        <w:t>not</w:t>
      </w:r>
      <w:r w:rsidRPr="00C36327">
        <w:rPr>
          <w:highlight w:val="yellow"/>
          <w:shd w:val="clear" w:color="auto" w:fill="FFFF00"/>
        </w:rPr>
        <w:t xml:space="preserve"> required by grantor.  The final grant application will be archived so aim for pe</w:t>
      </w:r>
      <w:r>
        <w:rPr>
          <w:highlight w:val="yellow"/>
          <w:shd w:val="clear" w:color="auto" w:fill="FFFF00"/>
        </w:rPr>
        <w:t>rfection</w:t>
      </w:r>
      <w:r>
        <w:rPr>
          <w:shd w:val="clear" w:color="auto" w:fill="FFFF00"/>
        </w:rPr>
        <w:t>.</w:t>
      </w:r>
    </w:p>
    <w:p w:rsidR="003A596C" w:rsidRDefault="003A596C" w:rsidP="00862AC0">
      <w:pPr>
        <w:spacing w:before="100" w:beforeAutospacing="1" w:after="100" w:afterAutospacing="1" w:line="240" w:lineRule="auto"/>
        <w:rPr>
          <w:rFonts w:ascii="Times New Roman" w:eastAsia="Times New Roman" w:hAnsi="Times New Roman" w:cs="Times New Roman"/>
          <w:sz w:val="24"/>
          <w:szCs w:val="24"/>
        </w:rPr>
      </w:pPr>
    </w:p>
    <w:p w:rsidR="003A596C" w:rsidRDefault="003A596C" w:rsidP="00862AC0">
      <w:pPr>
        <w:spacing w:before="100" w:beforeAutospacing="1" w:after="100" w:afterAutospacing="1" w:line="240" w:lineRule="auto"/>
        <w:rPr>
          <w:rFonts w:ascii="Times New Roman" w:eastAsia="Times New Roman" w:hAnsi="Times New Roman" w:cs="Times New Roman"/>
          <w:sz w:val="24"/>
          <w:szCs w:val="24"/>
        </w:rPr>
      </w:pPr>
    </w:p>
    <w:p w:rsidR="003A596C" w:rsidRDefault="003A596C" w:rsidP="00862AC0">
      <w:pPr>
        <w:spacing w:before="100" w:beforeAutospacing="1" w:after="100" w:afterAutospacing="1" w:line="240" w:lineRule="auto"/>
        <w:rPr>
          <w:rFonts w:ascii="Times New Roman" w:eastAsia="Times New Roman" w:hAnsi="Times New Roman" w:cs="Times New Roman"/>
          <w:sz w:val="24"/>
          <w:szCs w:val="24"/>
        </w:rPr>
      </w:pPr>
    </w:p>
    <w:p w:rsidR="003A596C" w:rsidRDefault="003A596C" w:rsidP="00862AC0">
      <w:pPr>
        <w:spacing w:before="100" w:beforeAutospacing="1" w:after="100" w:afterAutospacing="1" w:line="240" w:lineRule="auto"/>
        <w:rPr>
          <w:rFonts w:ascii="Times New Roman" w:eastAsia="Times New Roman" w:hAnsi="Times New Roman" w:cs="Times New Roman"/>
          <w:sz w:val="24"/>
          <w:szCs w:val="24"/>
        </w:rPr>
      </w:pPr>
    </w:p>
    <w:p w:rsidR="003A596C" w:rsidRDefault="003A596C" w:rsidP="00862AC0">
      <w:pPr>
        <w:spacing w:before="100" w:beforeAutospacing="1" w:after="100" w:afterAutospacing="1" w:line="240" w:lineRule="auto"/>
        <w:rPr>
          <w:rFonts w:ascii="Times New Roman" w:eastAsia="Times New Roman" w:hAnsi="Times New Roman" w:cs="Times New Roman"/>
          <w:sz w:val="24"/>
          <w:szCs w:val="24"/>
        </w:rPr>
      </w:pPr>
    </w:p>
    <w:p w:rsidR="003A596C" w:rsidRDefault="003A596C" w:rsidP="00862AC0">
      <w:pPr>
        <w:spacing w:before="100" w:beforeAutospacing="1" w:after="100" w:afterAutospacing="1" w:line="240" w:lineRule="auto"/>
        <w:rPr>
          <w:rFonts w:ascii="Times New Roman" w:eastAsia="Times New Roman" w:hAnsi="Times New Roman" w:cs="Times New Roman"/>
          <w:sz w:val="24"/>
          <w:szCs w:val="24"/>
        </w:rPr>
      </w:pPr>
    </w:p>
    <w:p w:rsidR="003A596C" w:rsidRDefault="003A596C" w:rsidP="00862AC0">
      <w:pPr>
        <w:spacing w:before="100" w:beforeAutospacing="1" w:after="100" w:afterAutospacing="1" w:line="240" w:lineRule="auto"/>
        <w:rPr>
          <w:rFonts w:ascii="Times New Roman" w:eastAsia="Times New Roman" w:hAnsi="Times New Roman" w:cs="Times New Roman"/>
          <w:sz w:val="24"/>
          <w:szCs w:val="24"/>
        </w:rPr>
      </w:pPr>
    </w:p>
    <w:p w:rsidR="003A596C" w:rsidRDefault="003A596C" w:rsidP="00862AC0">
      <w:pPr>
        <w:spacing w:before="100" w:beforeAutospacing="1" w:after="100" w:afterAutospacing="1" w:line="240" w:lineRule="auto"/>
        <w:rPr>
          <w:rFonts w:ascii="Times New Roman" w:eastAsia="Times New Roman" w:hAnsi="Times New Roman" w:cs="Times New Roman"/>
          <w:sz w:val="24"/>
          <w:szCs w:val="24"/>
        </w:rPr>
      </w:pPr>
    </w:p>
    <w:p w:rsidR="003A596C" w:rsidRDefault="003A596C" w:rsidP="00862AC0">
      <w:pPr>
        <w:spacing w:before="100" w:beforeAutospacing="1" w:after="100" w:afterAutospacing="1" w:line="240" w:lineRule="auto"/>
        <w:rPr>
          <w:rFonts w:ascii="Times New Roman" w:eastAsia="Times New Roman" w:hAnsi="Times New Roman" w:cs="Times New Roman"/>
          <w:sz w:val="24"/>
          <w:szCs w:val="24"/>
        </w:rPr>
      </w:pPr>
    </w:p>
    <w:p w:rsidR="003A596C" w:rsidRDefault="003A596C" w:rsidP="00862AC0">
      <w:pPr>
        <w:spacing w:before="100" w:beforeAutospacing="1" w:after="100" w:afterAutospacing="1" w:line="240" w:lineRule="auto"/>
        <w:rPr>
          <w:rFonts w:ascii="Times New Roman" w:eastAsia="Times New Roman" w:hAnsi="Times New Roman" w:cs="Times New Roman"/>
          <w:sz w:val="24"/>
          <w:szCs w:val="24"/>
        </w:rPr>
      </w:pPr>
    </w:p>
    <w:p w:rsidR="003A596C" w:rsidRDefault="003A596C" w:rsidP="00862AC0">
      <w:pPr>
        <w:spacing w:before="100" w:beforeAutospacing="1" w:after="100" w:afterAutospacing="1" w:line="240" w:lineRule="auto"/>
        <w:rPr>
          <w:rFonts w:ascii="Times New Roman" w:eastAsia="Times New Roman" w:hAnsi="Times New Roman" w:cs="Times New Roman"/>
          <w:sz w:val="24"/>
          <w:szCs w:val="24"/>
        </w:rPr>
      </w:pPr>
    </w:p>
    <w:p w:rsidR="003A596C" w:rsidRDefault="003A596C" w:rsidP="00862AC0">
      <w:pPr>
        <w:spacing w:before="100" w:beforeAutospacing="1" w:after="100" w:afterAutospacing="1" w:line="240" w:lineRule="auto"/>
        <w:rPr>
          <w:rFonts w:ascii="Times New Roman" w:eastAsia="Times New Roman" w:hAnsi="Times New Roman" w:cs="Times New Roman"/>
          <w:sz w:val="24"/>
          <w:szCs w:val="24"/>
        </w:rPr>
      </w:pPr>
    </w:p>
    <w:p w:rsidR="003A596C" w:rsidRDefault="003A596C" w:rsidP="00862AC0">
      <w:pPr>
        <w:spacing w:before="100" w:beforeAutospacing="1" w:after="100" w:afterAutospacing="1" w:line="240" w:lineRule="auto"/>
        <w:rPr>
          <w:rFonts w:ascii="Times New Roman" w:eastAsia="Times New Roman" w:hAnsi="Times New Roman" w:cs="Times New Roman"/>
          <w:sz w:val="24"/>
          <w:szCs w:val="24"/>
        </w:rPr>
      </w:pPr>
    </w:p>
    <w:p w:rsidR="003A596C" w:rsidRDefault="003A596C" w:rsidP="00862AC0">
      <w:pPr>
        <w:spacing w:before="100" w:beforeAutospacing="1" w:after="100" w:afterAutospacing="1" w:line="240" w:lineRule="auto"/>
        <w:rPr>
          <w:rFonts w:ascii="Times New Roman" w:eastAsia="Times New Roman" w:hAnsi="Times New Roman" w:cs="Times New Roman"/>
          <w:sz w:val="24"/>
          <w:szCs w:val="24"/>
        </w:rPr>
      </w:pPr>
    </w:p>
    <w:p w:rsidR="003A596C" w:rsidRDefault="003A596C" w:rsidP="00862AC0">
      <w:pPr>
        <w:spacing w:before="100" w:beforeAutospacing="1" w:after="100" w:afterAutospacing="1" w:line="240" w:lineRule="auto"/>
        <w:rPr>
          <w:rFonts w:ascii="Times New Roman" w:eastAsia="Times New Roman" w:hAnsi="Times New Roman" w:cs="Times New Roman"/>
          <w:sz w:val="24"/>
          <w:szCs w:val="24"/>
        </w:rPr>
      </w:pPr>
    </w:p>
    <w:p w:rsidR="00862AC0" w:rsidRP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r w:rsidRPr="00862AC0">
        <w:rPr>
          <w:rFonts w:ascii="Times New Roman" w:eastAsia="Times New Roman" w:hAnsi="Times New Roman" w:cs="Times New Roman"/>
          <w:sz w:val="24"/>
          <w:szCs w:val="24"/>
        </w:rPr>
        <w:lastRenderedPageBreak/>
        <w:t xml:space="preserve">The NEA Foundation provides grants to improve the academic achievement of students in U.S. public schools and public higher education institutions in any subject area(s). The proposed work should engage students in critical thinking and problem solving that deepen their knowledge of standards-based subject matter. The work should also improve students’ habits of inquiry, self-directed learning, and critical reflection. </w:t>
      </w:r>
    </w:p>
    <w:p w:rsidR="00862AC0" w:rsidRP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r w:rsidRPr="00862AC0">
        <w:rPr>
          <w:rFonts w:ascii="Times New Roman" w:eastAsia="Times New Roman" w:hAnsi="Times New Roman" w:cs="Times New Roman"/>
          <w:sz w:val="24"/>
          <w:szCs w:val="24"/>
        </w:rPr>
        <w:t xml:space="preserve">Proposals for work resulting in low-income and minority student success with honors, advanced placement, or other challenging curricula are particularly encouraged. </w:t>
      </w:r>
    </w:p>
    <w:p w:rsidR="00862AC0" w:rsidRP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r w:rsidRPr="00862AC0">
        <w:rPr>
          <w:rFonts w:ascii="Times New Roman" w:eastAsia="Times New Roman" w:hAnsi="Times New Roman" w:cs="Times New Roman"/>
          <w:b/>
          <w:bCs/>
          <w:sz w:val="24"/>
          <w:szCs w:val="24"/>
        </w:rPr>
        <w:t>Amount:</w:t>
      </w:r>
      <w:r w:rsidRPr="00862AC0">
        <w:rPr>
          <w:rFonts w:ascii="Times New Roman" w:eastAsia="Times New Roman" w:hAnsi="Times New Roman" w:cs="Times New Roman"/>
          <w:sz w:val="24"/>
          <w:szCs w:val="24"/>
        </w:rPr>
        <w:t xml:space="preserve"> The grant amounts are</w:t>
      </w:r>
      <w:r w:rsidRPr="00862AC0">
        <w:rPr>
          <w:rFonts w:ascii="Times New Roman" w:eastAsia="Times New Roman" w:hAnsi="Times New Roman" w:cs="Times New Roman"/>
          <w:b/>
          <w:bCs/>
          <w:sz w:val="24"/>
          <w:szCs w:val="24"/>
        </w:rPr>
        <w:t xml:space="preserve"> $2,000</w:t>
      </w:r>
      <w:r w:rsidRPr="00862AC0">
        <w:rPr>
          <w:rFonts w:ascii="Times New Roman" w:eastAsia="Times New Roman" w:hAnsi="Times New Roman" w:cs="Times New Roman"/>
          <w:sz w:val="24"/>
          <w:szCs w:val="24"/>
        </w:rPr>
        <w:t xml:space="preserve"> and </w:t>
      </w:r>
      <w:r w:rsidRPr="00862AC0">
        <w:rPr>
          <w:rFonts w:ascii="Times New Roman" w:eastAsia="Times New Roman" w:hAnsi="Times New Roman" w:cs="Times New Roman"/>
          <w:b/>
          <w:bCs/>
          <w:sz w:val="24"/>
          <w:szCs w:val="24"/>
        </w:rPr>
        <w:t>$5,000</w:t>
      </w:r>
    </w:p>
    <w:p w:rsidR="00862AC0" w:rsidRP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r w:rsidRPr="00862AC0">
        <w:rPr>
          <w:rFonts w:ascii="Times New Roman" w:eastAsia="Times New Roman" w:hAnsi="Times New Roman" w:cs="Times New Roman"/>
          <w:sz w:val="24"/>
          <w:szCs w:val="24"/>
        </w:rPr>
        <w:t xml:space="preserve">Grant funds may be used for resource materials, supplies, equipment, transportation, technology, or scholars-in-residence. Although some funds may be used to support the professional development necessary to implement the project, the majority of grant funds must be spent on materials or educational experiences for students. </w:t>
      </w:r>
    </w:p>
    <w:p w:rsidR="00862AC0" w:rsidRP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r w:rsidRPr="00862AC0">
        <w:rPr>
          <w:rFonts w:ascii="Times New Roman" w:eastAsia="Times New Roman" w:hAnsi="Times New Roman" w:cs="Times New Roman"/>
          <w:b/>
          <w:bCs/>
          <w:sz w:val="24"/>
          <w:szCs w:val="24"/>
        </w:rPr>
        <w:t>Restrictions:</w:t>
      </w:r>
      <w:r w:rsidRPr="00862AC0">
        <w:rPr>
          <w:rFonts w:ascii="Times New Roman" w:eastAsia="Times New Roman" w:hAnsi="Times New Roman" w:cs="Times New Roman"/>
          <w:sz w:val="24"/>
          <w:szCs w:val="24"/>
        </w:rPr>
        <w:t xml:space="preserve"> Grant funds may </w:t>
      </w:r>
      <w:r w:rsidRPr="00862AC0">
        <w:rPr>
          <w:rFonts w:ascii="Times New Roman" w:eastAsia="Times New Roman" w:hAnsi="Times New Roman" w:cs="Times New Roman"/>
          <w:b/>
          <w:bCs/>
          <w:sz w:val="24"/>
          <w:szCs w:val="24"/>
        </w:rPr>
        <w:t>not</w:t>
      </w:r>
      <w:r w:rsidRPr="00862AC0">
        <w:rPr>
          <w:rFonts w:ascii="Times New Roman" w:eastAsia="Times New Roman" w:hAnsi="Times New Roman" w:cs="Times New Roman"/>
          <w:sz w:val="24"/>
          <w:szCs w:val="24"/>
        </w:rPr>
        <w:t xml:space="preserve"> be used </w:t>
      </w:r>
      <w:proofErr w:type="gramStart"/>
      <w:r w:rsidRPr="00862AC0">
        <w:rPr>
          <w:rFonts w:ascii="Times New Roman" w:eastAsia="Times New Roman" w:hAnsi="Times New Roman" w:cs="Times New Roman"/>
          <w:sz w:val="24"/>
          <w:szCs w:val="24"/>
        </w:rPr>
        <w:t>to :</w:t>
      </w:r>
      <w:proofErr w:type="gramEnd"/>
    </w:p>
    <w:p w:rsidR="00862AC0" w:rsidRPr="00862AC0" w:rsidRDefault="00862AC0" w:rsidP="00862AC0">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862AC0">
        <w:rPr>
          <w:rFonts w:ascii="Times New Roman" w:eastAsia="Times New Roman" w:hAnsi="Times New Roman" w:cs="Times New Roman"/>
          <w:sz w:val="24"/>
          <w:szCs w:val="24"/>
        </w:rPr>
        <w:t xml:space="preserve">support after-school, weekend, or summer programs: </w:t>
      </w:r>
    </w:p>
    <w:p w:rsidR="00862AC0" w:rsidRPr="00862AC0" w:rsidRDefault="00862AC0" w:rsidP="00862AC0">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862AC0">
        <w:rPr>
          <w:rFonts w:ascii="Times New Roman" w:eastAsia="Times New Roman" w:hAnsi="Times New Roman" w:cs="Times New Roman"/>
          <w:sz w:val="24"/>
          <w:szCs w:val="24"/>
        </w:rPr>
        <w:t xml:space="preserve">pay indirect costs, grant administration fees, or salaries; </w:t>
      </w:r>
    </w:p>
    <w:p w:rsidR="00862AC0" w:rsidRPr="00862AC0" w:rsidRDefault="00862AC0" w:rsidP="00862AC0">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862AC0">
        <w:rPr>
          <w:rFonts w:ascii="Times New Roman" w:eastAsia="Times New Roman" w:hAnsi="Times New Roman" w:cs="Times New Roman"/>
          <w:sz w:val="24"/>
          <w:szCs w:val="24"/>
        </w:rPr>
        <w:t xml:space="preserve">pay stipends to the applicants; </w:t>
      </w:r>
    </w:p>
    <w:p w:rsidR="00862AC0" w:rsidRPr="00862AC0" w:rsidRDefault="00862AC0" w:rsidP="00862AC0">
      <w:pPr>
        <w:numPr>
          <w:ilvl w:val="0"/>
          <w:numId w:val="1"/>
        </w:numPr>
        <w:spacing w:before="100" w:beforeAutospacing="1" w:after="100" w:afterAutospacing="1" w:line="240" w:lineRule="auto"/>
        <w:rPr>
          <w:rFonts w:ascii="Times New Roman" w:eastAsia="Times New Roman" w:hAnsi="Times New Roman" w:cs="Times New Roman"/>
          <w:sz w:val="24"/>
          <w:szCs w:val="24"/>
        </w:rPr>
      </w:pPr>
      <w:proofErr w:type="gramStart"/>
      <w:r w:rsidRPr="00862AC0">
        <w:rPr>
          <w:rFonts w:ascii="Times New Roman" w:eastAsia="Times New Roman" w:hAnsi="Times New Roman" w:cs="Times New Roman"/>
          <w:sz w:val="24"/>
          <w:szCs w:val="24"/>
        </w:rPr>
        <w:t>support</w:t>
      </w:r>
      <w:proofErr w:type="gramEnd"/>
      <w:r w:rsidRPr="00862AC0">
        <w:rPr>
          <w:rFonts w:ascii="Times New Roman" w:eastAsia="Times New Roman" w:hAnsi="Times New Roman" w:cs="Times New Roman"/>
          <w:sz w:val="24"/>
          <w:szCs w:val="24"/>
        </w:rPr>
        <w:t xml:space="preserve"> conference fees for more than one person. </w:t>
      </w:r>
    </w:p>
    <w:p w:rsidR="00862AC0" w:rsidRP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r w:rsidRPr="00862AC0">
        <w:rPr>
          <w:rFonts w:ascii="Times New Roman" w:eastAsia="Times New Roman" w:hAnsi="Times New Roman" w:cs="Times New Roman"/>
          <w:sz w:val="24"/>
          <w:szCs w:val="24"/>
        </w:rPr>
        <w:t xml:space="preserve">Funds may not be used for lobbying or religious purposes. Identical applications will not be considered. </w:t>
      </w:r>
    </w:p>
    <w:p w:rsidR="00862AC0" w:rsidRP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r w:rsidRPr="00862AC0">
        <w:rPr>
          <w:rFonts w:ascii="Times New Roman" w:eastAsia="Times New Roman" w:hAnsi="Times New Roman" w:cs="Times New Roman"/>
          <w:b/>
          <w:bCs/>
          <w:sz w:val="24"/>
          <w:szCs w:val="24"/>
        </w:rPr>
        <w:t>Notification: Applications may be submitted at any time.</w:t>
      </w:r>
      <w:r w:rsidRPr="00862AC0">
        <w:rPr>
          <w:rFonts w:ascii="Times New Roman" w:eastAsia="Times New Roman" w:hAnsi="Times New Roman" w:cs="Times New Roman"/>
          <w:sz w:val="24"/>
          <w:szCs w:val="24"/>
        </w:rPr>
        <w:t xml:space="preserve"> Applicants are encouraged to plan ahead. Applications are reviewed three times per year, every year. </w:t>
      </w:r>
    </w:p>
    <w:tbl>
      <w:tblPr>
        <w:tblW w:w="0" w:type="auto"/>
        <w:tblCellSpacing w:w="0" w:type="dxa"/>
        <w:tblCellMar>
          <w:left w:w="0" w:type="dxa"/>
          <w:right w:w="0" w:type="dxa"/>
        </w:tblCellMar>
        <w:tblLook w:val="04A0"/>
      </w:tblPr>
      <w:tblGrid>
        <w:gridCol w:w="2841"/>
        <w:gridCol w:w="1927"/>
      </w:tblGrid>
      <w:tr w:rsidR="00862AC0" w:rsidRPr="00862AC0" w:rsidTr="00862AC0">
        <w:trPr>
          <w:tblHeader/>
          <w:tblCellSpacing w:w="0" w:type="dxa"/>
        </w:trPr>
        <w:tc>
          <w:tcPr>
            <w:tcW w:w="0" w:type="auto"/>
            <w:vAlign w:val="center"/>
            <w:hideMark/>
          </w:tcPr>
          <w:p w:rsidR="00862AC0" w:rsidRPr="00862AC0" w:rsidRDefault="00862AC0" w:rsidP="00862AC0">
            <w:pPr>
              <w:spacing w:after="0" w:line="240" w:lineRule="auto"/>
              <w:jc w:val="center"/>
              <w:rPr>
                <w:rFonts w:ascii="Times New Roman" w:eastAsia="Times New Roman" w:hAnsi="Times New Roman" w:cs="Times New Roman"/>
                <w:b/>
                <w:bCs/>
                <w:sz w:val="24"/>
                <w:szCs w:val="24"/>
              </w:rPr>
            </w:pPr>
            <w:r w:rsidRPr="00862AC0">
              <w:rPr>
                <w:rFonts w:ascii="Times New Roman" w:eastAsia="Times New Roman" w:hAnsi="Times New Roman" w:cs="Times New Roman"/>
                <w:b/>
                <w:bCs/>
                <w:sz w:val="24"/>
                <w:szCs w:val="24"/>
              </w:rPr>
              <w:t>Application RECEIVED by</w:t>
            </w:r>
          </w:p>
        </w:tc>
        <w:tc>
          <w:tcPr>
            <w:tcW w:w="0" w:type="auto"/>
            <w:vAlign w:val="center"/>
            <w:hideMark/>
          </w:tcPr>
          <w:p w:rsidR="00862AC0" w:rsidRPr="00862AC0" w:rsidRDefault="00862AC0" w:rsidP="00862AC0">
            <w:pPr>
              <w:spacing w:after="0" w:line="240" w:lineRule="auto"/>
              <w:jc w:val="center"/>
              <w:rPr>
                <w:rFonts w:ascii="Times New Roman" w:eastAsia="Times New Roman" w:hAnsi="Times New Roman" w:cs="Times New Roman"/>
                <w:b/>
                <w:bCs/>
                <w:sz w:val="24"/>
                <w:szCs w:val="24"/>
              </w:rPr>
            </w:pPr>
            <w:r w:rsidRPr="00862AC0">
              <w:rPr>
                <w:rFonts w:ascii="Times New Roman" w:eastAsia="Times New Roman" w:hAnsi="Times New Roman" w:cs="Times New Roman"/>
                <w:b/>
                <w:bCs/>
                <w:sz w:val="24"/>
                <w:szCs w:val="24"/>
              </w:rPr>
              <w:t>      Notification</w:t>
            </w:r>
          </w:p>
        </w:tc>
      </w:tr>
      <w:tr w:rsidR="00862AC0" w:rsidRPr="00862AC0" w:rsidTr="00862AC0">
        <w:trPr>
          <w:tblCellSpacing w:w="0" w:type="dxa"/>
        </w:trPr>
        <w:tc>
          <w:tcPr>
            <w:tcW w:w="0" w:type="auto"/>
            <w:vAlign w:val="center"/>
            <w:hideMark/>
          </w:tcPr>
          <w:p w:rsidR="00862AC0" w:rsidRPr="00862AC0" w:rsidRDefault="00862AC0" w:rsidP="00862AC0">
            <w:pPr>
              <w:spacing w:after="0" w:line="240" w:lineRule="auto"/>
              <w:jc w:val="center"/>
              <w:rPr>
                <w:rFonts w:ascii="Times New Roman" w:eastAsia="Times New Roman" w:hAnsi="Times New Roman" w:cs="Times New Roman"/>
                <w:sz w:val="24"/>
                <w:szCs w:val="24"/>
              </w:rPr>
            </w:pPr>
            <w:r w:rsidRPr="00862AC0">
              <w:rPr>
                <w:rFonts w:ascii="Times New Roman" w:eastAsia="Times New Roman" w:hAnsi="Times New Roman" w:cs="Times New Roman"/>
                <w:sz w:val="24"/>
                <w:szCs w:val="24"/>
              </w:rPr>
              <w:t>February 1</w:t>
            </w:r>
          </w:p>
        </w:tc>
        <w:tc>
          <w:tcPr>
            <w:tcW w:w="0" w:type="auto"/>
            <w:vAlign w:val="center"/>
            <w:hideMark/>
          </w:tcPr>
          <w:p w:rsidR="00862AC0" w:rsidRPr="00862AC0" w:rsidRDefault="00862AC0" w:rsidP="00862AC0">
            <w:pPr>
              <w:spacing w:after="0" w:line="240" w:lineRule="auto"/>
              <w:jc w:val="center"/>
              <w:rPr>
                <w:rFonts w:ascii="Times New Roman" w:eastAsia="Times New Roman" w:hAnsi="Times New Roman" w:cs="Times New Roman"/>
                <w:sz w:val="24"/>
                <w:szCs w:val="24"/>
              </w:rPr>
            </w:pPr>
            <w:r w:rsidRPr="00862AC0">
              <w:rPr>
                <w:rFonts w:ascii="Times New Roman" w:eastAsia="Times New Roman" w:hAnsi="Times New Roman" w:cs="Times New Roman"/>
                <w:sz w:val="24"/>
                <w:szCs w:val="24"/>
              </w:rPr>
              <w:t>          April 15</w:t>
            </w:r>
          </w:p>
        </w:tc>
      </w:tr>
      <w:tr w:rsidR="00862AC0" w:rsidRPr="00862AC0" w:rsidTr="00862AC0">
        <w:trPr>
          <w:tblCellSpacing w:w="0" w:type="dxa"/>
        </w:trPr>
        <w:tc>
          <w:tcPr>
            <w:tcW w:w="0" w:type="auto"/>
            <w:vAlign w:val="center"/>
            <w:hideMark/>
          </w:tcPr>
          <w:p w:rsidR="00862AC0" w:rsidRPr="00862AC0" w:rsidRDefault="00862AC0" w:rsidP="00862AC0">
            <w:pPr>
              <w:spacing w:after="0" w:line="240" w:lineRule="auto"/>
              <w:jc w:val="center"/>
              <w:rPr>
                <w:rFonts w:ascii="Times New Roman" w:eastAsia="Times New Roman" w:hAnsi="Times New Roman" w:cs="Times New Roman"/>
                <w:sz w:val="24"/>
                <w:szCs w:val="24"/>
              </w:rPr>
            </w:pPr>
            <w:r w:rsidRPr="00862AC0">
              <w:rPr>
                <w:rFonts w:ascii="Times New Roman" w:eastAsia="Times New Roman" w:hAnsi="Times New Roman" w:cs="Times New Roman"/>
                <w:sz w:val="24"/>
                <w:szCs w:val="24"/>
              </w:rPr>
              <w:t>June 1</w:t>
            </w:r>
          </w:p>
        </w:tc>
        <w:tc>
          <w:tcPr>
            <w:tcW w:w="0" w:type="auto"/>
            <w:vAlign w:val="center"/>
            <w:hideMark/>
          </w:tcPr>
          <w:p w:rsidR="00862AC0" w:rsidRPr="00862AC0" w:rsidRDefault="00862AC0" w:rsidP="00862AC0">
            <w:pPr>
              <w:spacing w:after="0" w:line="240" w:lineRule="auto"/>
              <w:jc w:val="center"/>
              <w:rPr>
                <w:rFonts w:ascii="Times New Roman" w:eastAsia="Times New Roman" w:hAnsi="Times New Roman" w:cs="Times New Roman"/>
                <w:sz w:val="24"/>
                <w:szCs w:val="24"/>
              </w:rPr>
            </w:pPr>
            <w:r w:rsidRPr="00862AC0">
              <w:rPr>
                <w:rFonts w:ascii="Times New Roman" w:eastAsia="Times New Roman" w:hAnsi="Times New Roman" w:cs="Times New Roman"/>
                <w:sz w:val="24"/>
                <w:szCs w:val="24"/>
              </w:rPr>
              <w:t>          September 15</w:t>
            </w:r>
          </w:p>
        </w:tc>
      </w:tr>
      <w:tr w:rsidR="00862AC0" w:rsidRPr="00862AC0" w:rsidTr="00862AC0">
        <w:trPr>
          <w:tblCellSpacing w:w="0" w:type="dxa"/>
        </w:trPr>
        <w:tc>
          <w:tcPr>
            <w:tcW w:w="0" w:type="auto"/>
            <w:vAlign w:val="center"/>
            <w:hideMark/>
          </w:tcPr>
          <w:p w:rsidR="00862AC0" w:rsidRPr="00862AC0" w:rsidRDefault="00862AC0" w:rsidP="00862AC0">
            <w:pPr>
              <w:spacing w:after="0" w:line="240" w:lineRule="auto"/>
              <w:jc w:val="center"/>
              <w:rPr>
                <w:rFonts w:ascii="Times New Roman" w:eastAsia="Times New Roman" w:hAnsi="Times New Roman" w:cs="Times New Roman"/>
                <w:sz w:val="24"/>
                <w:szCs w:val="24"/>
              </w:rPr>
            </w:pPr>
            <w:r w:rsidRPr="00862AC0">
              <w:rPr>
                <w:rFonts w:ascii="Times New Roman" w:eastAsia="Times New Roman" w:hAnsi="Times New Roman" w:cs="Times New Roman"/>
                <w:sz w:val="24"/>
                <w:szCs w:val="24"/>
              </w:rPr>
              <w:t>October 15</w:t>
            </w:r>
          </w:p>
        </w:tc>
        <w:tc>
          <w:tcPr>
            <w:tcW w:w="0" w:type="auto"/>
            <w:vAlign w:val="center"/>
            <w:hideMark/>
          </w:tcPr>
          <w:p w:rsidR="00862AC0" w:rsidRPr="00862AC0" w:rsidRDefault="00862AC0" w:rsidP="00862AC0">
            <w:pPr>
              <w:spacing w:after="0" w:line="240" w:lineRule="auto"/>
              <w:jc w:val="center"/>
              <w:rPr>
                <w:rFonts w:ascii="Times New Roman" w:eastAsia="Times New Roman" w:hAnsi="Times New Roman" w:cs="Times New Roman"/>
                <w:sz w:val="24"/>
                <w:szCs w:val="24"/>
              </w:rPr>
            </w:pPr>
            <w:r w:rsidRPr="00862AC0">
              <w:rPr>
                <w:rFonts w:ascii="Times New Roman" w:eastAsia="Times New Roman" w:hAnsi="Times New Roman" w:cs="Times New Roman"/>
                <w:sz w:val="24"/>
                <w:szCs w:val="24"/>
              </w:rPr>
              <w:t>          January 15</w:t>
            </w:r>
          </w:p>
        </w:tc>
      </w:tr>
    </w:tbl>
    <w:p w:rsidR="00862AC0" w:rsidRP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r w:rsidRPr="00862AC0">
        <w:rPr>
          <w:rFonts w:ascii="Times New Roman" w:eastAsia="Times New Roman" w:hAnsi="Times New Roman" w:cs="Times New Roman"/>
          <w:sz w:val="24"/>
          <w:szCs w:val="24"/>
        </w:rPr>
        <w:t xml:space="preserve">Please give careful attention to the timeline of your grant. </w:t>
      </w:r>
      <w:r w:rsidRPr="00862AC0">
        <w:rPr>
          <w:rFonts w:ascii="Times New Roman" w:eastAsia="Times New Roman" w:hAnsi="Times New Roman" w:cs="Times New Roman"/>
          <w:b/>
          <w:bCs/>
          <w:sz w:val="24"/>
          <w:szCs w:val="24"/>
        </w:rPr>
        <w:t>Applications that include activities scheduled prior to the date of notification will not be considered.</w:t>
      </w:r>
    </w:p>
    <w:p w:rsidR="00862AC0" w:rsidRP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r w:rsidRPr="00862AC0">
        <w:rPr>
          <w:rFonts w:ascii="Times New Roman" w:eastAsia="Times New Roman" w:hAnsi="Times New Roman" w:cs="Times New Roman"/>
          <w:sz w:val="24"/>
          <w:szCs w:val="24"/>
        </w:rPr>
        <w:t>All grant applicants will be notified in writing. Please do not contact the Foundation regarding the status of your application prior to the notification date.</w:t>
      </w:r>
    </w:p>
    <w:p w:rsidR="00862AC0" w:rsidRP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r w:rsidRPr="00862AC0">
        <w:rPr>
          <w:rFonts w:ascii="Times New Roman" w:eastAsia="Times New Roman" w:hAnsi="Times New Roman" w:cs="Times New Roman"/>
          <w:b/>
          <w:bCs/>
          <w:sz w:val="24"/>
          <w:szCs w:val="24"/>
        </w:rPr>
        <w:t>Duration:</w:t>
      </w:r>
      <w:r w:rsidRPr="00862AC0">
        <w:rPr>
          <w:rFonts w:ascii="Times New Roman" w:eastAsia="Times New Roman" w:hAnsi="Times New Roman" w:cs="Times New Roman"/>
          <w:sz w:val="24"/>
          <w:szCs w:val="24"/>
        </w:rPr>
        <w:t xml:space="preserve"> Grants will fund activities for 12 months from the date of the award.</w:t>
      </w:r>
    </w:p>
    <w:p w:rsidR="00862AC0" w:rsidRP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r w:rsidRPr="00862AC0">
        <w:rPr>
          <w:rFonts w:ascii="Times New Roman" w:eastAsia="Times New Roman" w:hAnsi="Times New Roman" w:cs="Times New Roman"/>
          <w:b/>
          <w:bCs/>
          <w:sz w:val="24"/>
          <w:szCs w:val="24"/>
        </w:rPr>
        <w:t>Eligibility:</w:t>
      </w:r>
      <w:r w:rsidRPr="00862AC0">
        <w:rPr>
          <w:rFonts w:ascii="Times New Roman" w:eastAsia="Times New Roman" w:hAnsi="Times New Roman" w:cs="Times New Roman"/>
          <w:sz w:val="24"/>
          <w:szCs w:val="24"/>
        </w:rPr>
        <w:t xml:space="preserve"> Applicants must be practicing U.S:</w:t>
      </w:r>
    </w:p>
    <w:p w:rsidR="00862AC0" w:rsidRPr="00862AC0" w:rsidRDefault="00862AC0" w:rsidP="00862AC0">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862AC0">
        <w:rPr>
          <w:rFonts w:ascii="Times New Roman" w:eastAsia="Times New Roman" w:hAnsi="Times New Roman" w:cs="Times New Roman"/>
          <w:sz w:val="24"/>
          <w:szCs w:val="24"/>
        </w:rPr>
        <w:t xml:space="preserve">public school teachers in grades PreK–12; </w:t>
      </w:r>
    </w:p>
    <w:p w:rsidR="00862AC0" w:rsidRPr="00862AC0" w:rsidRDefault="00862AC0" w:rsidP="00862AC0">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862AC0">
        <w:rPr>
          <w:rFonts w:ascii="Times New Roman" w:eastAsia="Times New Roman" w:hAnsi="Times New Roman" w:cs="Times New Roman"/>
          <w:sz w:val="24"/>
          <w:szCs w:val="24"/>
        </w:rPr>
        <w:t xml:space="preserve">public school education support professionals, or </w:t>
      </w:r>
    </w:p>
    <w:p w:rsidR="00862AC0" w:rsidRPr="00862AC0" w:rsidRDefault="00862AC0" w:rsidP="00862AC0">
      <w:pPr>
        <w:numPr>
          <w:ilvl w:val="0"/>
          <w:numId w:val="2"/>
        </w:numPr>
        <w:spacing w:before="100" w:beforeAutospacing="1" w:after="100" w:afterAutospacing="1" w:line="240" w:lineRule="auto"/>
        <w:rPr>
          <w:rFonts w:ascii="Times New Roman" w:eastAsia="Times New Roman" w:hAnsi="Times New Roman" w:cs="Times New Roman"/>
          <w:sz w:val="24"/>
          <w:szCs w:val="24"/>
        </w:rPr>
      </w:pPr>
      <w:proofErr w:type="gramStart"/>
      <w:r w:rsidRPr="00862AC0">
        <w:rPr>
          <w:rFonts w:ascii="Times New Roman" w:eastAsia="Times New Roman" w:hAnsi="Times New Roman" w:cs="Times New Roman"/>
          <w:sz w:val="24"/>
          <w:szCs w:val="24"/>
        </w:rPr>
        <w:lastRenderedPageBreak/>
        <w:t>faculty</w:t>
      </w:r>
      <w:proofErr w:type="gramEnd"/>
      <w:r w:rsidRPr="00862AC0">
        <w:rPr>
          <w:rFonts w:ascii="Times New Roman" w:eastAsia="Times New Roman" w:hAnsi="Times New Roman" w:cs="Times New Roman"/>
          <w:sz w:val="24"/>
          <w:szCs w:val="24"/>
        </w:rPr>
        <w:t xml:space="preserve"> and staff at public higher education institutions. </w:t>
      </w:r>
    </w:p>
    <w:p w:rsidR="00862AC0" w:rsidRP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r w:rsidRPr="00862AC0">
        <w:rPr>
          <w:rFonts w:ascii="Times New Roman" w:eastAsia="Times New Roman" w:hAnsi="Times New Roman" w:cs="Times New Roman"/>
          <w:b/>
          <w:bCs/>
          <w:sz w:val="24"/>
          <w:szCs w:val="24"/>
        </w:rPr>
        <w:t>Administrators may not apply for Student Achievement Grants, nor may they act as the partner</w:t>
      </w:r>
      <w:r w:rsidRPr="00862AC0">
        <w:rPr>
          <w:rFonts w:ascii="Times New Roman" w:eastAsia="Times New Roman" w:hAnsi="Times New Roman" w:cs="Times New Roman"/>
          <w:sz w:val="24"/>
          <w:szCs w:val="24"/>
        </w:rPr>
        <w:t> </w:t>
      </w:r>
      <w:r w:rsidRPr="00862AC0">
        <w:rPr>
          <w:rFonts w:ascii="Times New Roman" w:eastAsia="Times New Roman" w:hAnsi="Times New Roman" w:cs="Times New Roman"/>
          <w:b/>
          <w:bCs/>
          <w:sz w:val="24"/>
          <w:szCs w:val="24"/>
        </w:rPr>
        <w:t>applicant.</w:t>
      </w:r>
      <w:r w:rsidRPr="00862AC0">
        <w:rPr>
          <w:rFonts w:ascii="Times New Roman" w:eastAsia="Times New Roman" w:hAnsi="Times New Roman" w:cs="Times New Roman"/>
          <w:sz w:val="24"/>
          <w:szCs w:val="24"/>
        </w:rPr>
        <w:t xml:space="preserve"> Preference will be given to members of the National Education Association.</w:t>
      </w:r>
    </w:p>
    <w:p w:rsidR="00862AC0" w:rsidRP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r w:rsidRPr="00862AC0">
        <w:rPr>
          <w:rFonts w:ascii="Times New Roman" w:eastAsia="Times New Roman" w:hAnsi="Times New Roman" w:cs="Times New Roman"/>
          <w:sz w:val="24"/>
          <w:szCs w:val="24"/>
        </w:rPr>
        <w:t>The NEA Foundation especially encourages grant applications from:</w:t>
      </w:r>
    </w:p>
    <w:p w:rsidR="00862AC0" w:rsidRPr="00862AC0" w:rsidRDefault="00862AC0" w:rsidP="00862AC0">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862AC0">
        <w:rPr>
          <w:rFonts w:ascii="Times New Roman" w:eastAsia="Times New Roman" w:hAnsi="Times New Roman" w:cs="Times New Roman"/>
          <w:sz w:val="24"/>
          <w:szCs w:val="24"/>
        </w:rPr>
        <w:t xml:space="preserve">teachers with less than seven years of experience in the profession; </w:t>
      </w:r>
    </w:p>
    <w:p w:rsidR="00862AC0" w:rsidRPr="00862AC0" w:rsidRDefault="00862AC0" w:rsidP="00862AC0">
      <w:pPr>
        <w:numPr>
          <w:ilvl w:val="0"/>
          <w:numId w:val="3"/>
        </w:numPr>
        <w:spacing w:before="100" w:beforeAutospacing="1" w:after="100" w:afterAutospacing="1" w:line="240" w:lineRule="auto"/>
        <w:rPr>
          <w:rFonts w:ascii="Times New Roman" w:eastAsia="Times New Roman" w:hAnsi="Times New Roman" w:cs="Times New Roman"/>
          <w:sz w:val="24"/>
          <w:szCs w:val="24"/>
        </w:rPr>
      </w:pPr>
      <w:proofErr w:type="gramStart"/>
      <w:r w:rsidRPr="00862AC0">
        <w:rPr>
          <w:rFonts w:ascii="Times New Roman" w:eastAsia="Times New Roman" w:hAnsi="Times New Roman" w:cs="Times New Roman"/>
          <w:sz w:val="24"/>
          <w:szCs w:val="24"/>
        </w:rPr>
        <w:t>education</w:t>
      </w:r>
      <w:proofErr w:type="gramEnd"/>
      <w:r w:rsidRPr="00862AC0">
        <w:rPr>
          <w:rFonts w:ascii="Times New Roman" w:eastAsia="Times New Roman" w:hAnsi="Times New Roman" w:cs="Times New Roman"/>
          <w:sz w:val="24"/>
          <w:szCs w:val="24"/>
        </w:rPr>
        <w:t xml:space="preserve"> support professionals.*</w:t>
      </w:r>
    </w:p>
    <w:p w:rsidR="00862AC0" w:rsidRP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r w:rsidRPr="00862AC0">
        <w:rPr>
          <w:rFonts w:ascii="Times New Roman" w:eastAsia="Times New Roman" w:hAnsi="Times New Roman" w:cs="Times New Roman"/>
          <w:i/>
          <w:iCs/>
          <w:sz w:val="24"/>
          <w:szCs w:val="24"/>
        </w:rPr>
        <w:t xml:space="preserve">*Education support professionals can be classified as: </w:t>
      </w:r>
      <w:proofErr w:type="spellStart"/>
      <w:r w:rsidRPr="00862AC0">
        <w:rPr>
          <w:rFonts w:ascii="Times New Roman" w:eastAsia="Times New Roman" w:hAnsi="Times New Roman" w:cs="Times New Roman"/>
          <w:i/>
          <w:iCs/>
          <w:sz w:val="24"/>
          <w:szCs w:val="24"/>
        </w:rPr>
        <w:t>para</w:t>
      </w:r>
      <w:proofErr w:type="spellEnd"/>
      <w:r w:rsidRPr="00862AC0">
        <w:rPr>
          <w:rFonts w:ascii="Times New Roman" w:eastAsia="Times New Roman" w:hAnsi="Times New Roman" w:cs="Times New Roman"/>
          <w:i/>
          <w:iCs/>
          <w:sz w:val="24"/>
          <w:szCs w:val="24"/>
        </w:rPr>
        <w:t>-educators, school bus drivers, maintenance and custodial staff, food services staff, school nurses and student services workers, clerical and office assistants, school security officers, and technicians.  </w:t>
      </w:r>
    </w:p>
    <w:p w:rsid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r w:rsidRPr="00862AC0">
        <w:rPr>
          <w:rFonts w:ascii="Times New Roman" w:eastAsia="Times New Roman" w:hAnsi="Times New Roman" w:cs="Times New Roman"/>
          <w:sz w:val="24"/>
          <w:szCs w:val="24"/>
        </w:rPr>
        <w:t>Employees, members of the board of directors, and immediate family members of the staff and board of the NEA Foundation are not eligible to receive grants. Employees of the National Education Association are not eligible to receive grants.</w:t>
      </w:r>
    </w:p>
    <w:p w:rsid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p>
    <w:p w:rsid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p>
    <w:p w:rsid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p>
    <w:p w:rsid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p>
    <w:p w:rsid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p>
    <w:p w:rsid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p>
    <w:p w:rsid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p>
    <w:p w:rsid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p>
    <w:p w:rsid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p>
    <w:p w:rsid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p>
    <w:p w:rsid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p>
    <w:p w:rsid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p>
    <w:p w:rsid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p>
    <w:p w:rsidR="00862AC0" w:rsidRPr="00862AC0" w:rsidRDefault="00862AC0" w:rsidP="00862AC0">
      <w:pPr>
        <w:spacing w:before="100" w:beforeAutospacing="1" w:after="100" w:afterAutospacing="1" w:line="240" w:lineRule="auto"/>
        <w:rPr>
          <w:rFonts w:ascii="Times New Roman" w:eastAsia="Times New Roman" w:hAnsi="Times New Roman" w:cs="Times New Roman"/>
          <w:sz w:val="24"/>
          <w:szCs w:val="24"/>
        </w:rPr>
      </w:pPr>
    </w:p>
    <w:p w:rsidR="00862AC0" w:rsidRDefault="00862AC0" w:rsidP="00862AC0">
      <w:pPr>
        <w:pStyle w:val="NoSpacing"/>
        <w:jc w:val="center"/>
      </w:pPr>
      <w:r>
        <w:lastRenderedPageBreak/>
        <w:t>Cover Letter</w:t>
      </w:r>
    </w:p>
    <w:p w:rsidR="00862AC0" w:rsidRDefault="00862AC0" w:rsidP="00862AC0">
      <w:pPr>
        <w:pStyle w:val="NoSpacing"/>
        <w:jc w:val="center"/>
      </w:pPr>
      <w:r>
        <w:t>Badger High School</w:t>
      </w:r>
    </w:p>
    <w:p w:rsidR="00862AC0" w:rsidRDefault="00862AC0" w:rsidP="00862AC0">
      <w:pPr>
        <w:pStyle w:val="NoSpacing"/>
        <w:jc w:val="center"/>
      </w:pPr>
    </w:p>
    <w:p w:rsidR="00862AC0" w:rsidRDefault="00862AC0" w:rsidP="00862AC0">
      <w:pPr>
        <w:pStyle w:val="NoSpacing"/>
      </w:pPr>
      <w:r>
        <w:t xml:space="preserve">Ryan </w:t>
      </w:r>
      <w:proofErr w:type="spellStart"/>
      <w:r>
        <w:t>Bouzek</w:t>
      </w:r>
      <w:proofErr w:type="spellEnd"/>
    </w:p>
    <w:p w:rsidR="00862AC0" w:rsidRDefault="00862AC0" w:rsidP="00862AC0">
      <w:pPr>
        <w:pStyle w:val="NoSpacing"/>
      </w:pPr>
      <w:r>
        <w:t>Badger High School</w:t>
      </w:r>
    </w:p>
    <w:p w:rsidR="00862AC0" w:rsidRDefault="00862AC0" w:rsidP="00862AC0">
      <w:pPr>
        <w:pStyle w:val="NoSpacing"/>
      </w:pPr>
      <w:r>
        <w:t>Lake Geneva School District</w:t>
      </w:r>
    </w:p>
    <w:p w:rsidR="00862AC0" w:rsidRDefault="00862AC0" w:rsidP="00862AC0">
      <w:pPr>
        <w:pStyle w:val="NoSpacing"/>
      </w:pPr>
      <w:r>
        <w:t>200 South Street</w:t>
      </w:r>
    </w:p>
    <w:p w:rsidR="00862AC0" w:rsidRDefault="00862AC0" w:rsidP="00862AC0">
      <w:pPr>
        <w:pStyle w:val="NoSpacing"/>
      </w:pPr>
      <w:r>
        <w:t>Lake Geneva, WI 53147</w:t>
      </w:r>
    </w:p>
    <w:p w:rsidR="00862AC0" w:rsidRDefault="00862AC0" w:rsidP="00862AC0">
      <w:pPr>
        <w:pStyle w:val="NoSpacing"/>
      </w:pPr>
    </w:p>
    <w:p w:rsidR="00862AC0" w:rsidRDefault="00862AC0" w:rsidP="00862AC0">
      <w:pPr>
        <w:pStyle w:val="NoSpacing"/>
      </w:pPr>
      <w:r>
        <w:t>Dear NEA Foundation:</w:t>
      </w:r>
    </w:p>
    <w:p w:rsidR="00862AC0" w:rsidRDefault="00862AC0" w:rsidP="00862AC0">
      <w:pPr>
        <w:pStyle w:val="NoSpacing"/>
      </w:pPr>
    </w:p>
    <w:p w:rsidR="00862AC0" w:rsidRDefault="00862AC0" w:rsidP="00862AC0">
      <w:pPr>
        <w:rPr>
          <w:rFonts w:cstheme="minorHAnsi"/>
          <w:color w:val="111111"/>
        </w:rPr>
      </w:pPr>
      <w:r>
        <w:t xml:space="preserve">Our Mission at Badger High School is: </w:t>
      </w:r>
      <w:r w:rsidRPr="00FD5D6A">
        <w:rPr>
          <w:rFonts w:cstheme="minorHAnsi"/>
          <w:color w:val="111111"/>
        </w:rPr>
        <w:t>Honoring the unique talents of all,</w:t>
      </w:r>
      <w:r>
        <w:rPr>
          <w:rFonts w:cstheme="minorHAnsi"/>
          <w:color w:val="111111"/>
        </w:rPr>
        <w:t xml:space="preserve"> </w:t>
      </w:r>
      <w:r w:rsidRPr="00FD5D6A">
        <w:rPr>
          <w:rFonts w:cstheme="minorHAnsi"/>
          <w:color w:val="111111"/>
        </w:rPr>
        <w:t>WE, the Lake Geneva Area Schools, families, and communities</w:t>
      </w:r>
      <w:r>
        <w:rPr>
          <w:rFonts w:cstheme="minorHAnsi"/>
          <w:color w:val="111111"/>
        </w:rPr>
        <w:t xml:space="preserve"> </w:t>
      </w:r>
      <w:r w:rsidRPr="00FD5D6A">
        <w:rPr>
          <w:rFonts w:cstheme="minorHAnsi"/>
          <w:color w:val="111111"/>
        </w:rPr>
        <w:t>commit to providing EVERY student an excellent education</w:t>
      </w:r>
      <w:r>
        <w:rPr>
          <w:rFonts w:cstheme="minorHAnsi"/>
          <w:color w:val="111111"/>
        </w:rPr>
        <w:t xml:space="preserve"> </w:t>
      </w:r>
      <w:r w:rsidRPr="00FD5D6A">
        <w:rPr>
          <w:rFonts w:cstheme="minorHAnsi"/>
          <w:color w:val="111111"/>
        </w:rPr>
        <w:t>that ensures the development of responsible, respectful citizens</w:t>
      </w:r>
      <w:r>
        <w:rPr>
          <w:rFonts w:cstheme="minorHAnsi"/>
          <w:color w:val="111111"/>
        </w:rPr>
        <w:t xml:space="preserve"> </w:t>
      </w:r>
      <w:r w:rsidRPr="00FD5D6A">
        <w:rPr>
          <w:rFonts w:cstheme="minorHAnsi"/>
          <w:color w:val="111111"/>
        </w:rPr>
        <w:t>and inspires life-long learning</w:t>
      </w:r>
      <w:r>
        <w:rPr>
          <w:rFonts w:cstheme="minorHAnsi"/>
          <w:color w:val="111111"/>
        </w:rPr>
        <w:t>. We as teachers, administration, and support staff are committed to honoring our mission statement to ensure that each of our students has every opportunity to succeed. I am applying for the Student Achievement Grant through your organization to give our students a better educational opportunity using technology.</w:t>
      </w:r>
    </w:p>
    <w:p w:rsidR="00862AC0" w:rsidRDefault="00862AC0" w:rsidP="00862AC0">
      <w:pPr>
        <w:rPr>
          <w:rFonts w:cstheme="minorHAnsi"/>
          <w:color w:val="111111"/>
        </w:rPr>
      </w:pPr>
      <w:r>
        <w:rPr>
          <w:rFonts w:cstheme="minorHAnsi"/>
          <w:color w:val="111111"/>
        </w:rPr>
        <w:t xml:space="preserve">I am requesting $5000 from the NEA Foundation through the Student Achievement Grant. I will use this money to purchase 12 iPad2 tablets, along with 12 </w:t>
      </w:r>
      <w:proofErr w:type="spellStart"/>
      <w:r>
        <w:rPr>
          <w:rFonts w:cstheme="minorHAnsi"/>
          <w:color w:val="111111"/>
        </w:rPr>
        <w:t>LetterMpress</w:t>
      </w:r>
      <w:proofErr w:type="spellEnd"/>
      <w:r>
        <w:rPr>
          <w:rFonts w:cstheme="minorHAnsi"/>
          <w:color w:val="111111"/>
        </w:rPr>
        <w:t xml:space="preserve"> applications from the </w:t>
      </w:r>
      <w:r w:rsidR="003A596C">
        <w:rPr>
          <w:rFonts w:cstheme="minorHAnsi"/>
          <w:color w:val="111111"/>
        </w:rPr>
        <w:t>iTunes</w:t>
      </w:r>
      <w:r>
        <w:rPr>
          <w:rFonts w:cstheme="minorHAnsi"/>
          <w:color w:val="111111"/>
        </w:rPr>
        <w:t xml:space="preserve"> store.  These iPad2 tablets will be used to simulate a printing process that my students currently don’t have access too. They will be used as excellent teaching tools to provide my students with another technology resource to ensure that they receive the best education possible in my class and department. The Technology Education program will also share these devices to use for various applications. Our school is set up for wireless internet, and most of our rooms do not have enough computers for students to use during class. These tablets will be used on a daily bases. My mission is to prepare all of my students with the technology they will need in their future careers. It is important for my department to give our students experience with new and updated technology to compete in the future workforce. </w:t>
      </w:r>
    </w:p>
    <w:p w:rsidR="00862AC0" w:rsidRDefault="00862AC0" w:rsidP="00862AC0">
      <w:pPr>
        <w:rPr>
          <w:rFonts w:cstheme="minorHAnsi"/>
          <w:color w:val="111111"/>
        </w:rPr>
      </w:pPr>
      <w:r>
        <w:rPr>
          <w:rFonts w:cstheme="minorHAnsi"/>
          <w:color w:val="111111"/>
        </w:rPr>
        <w:t>I thank the NEA Foundation for recognizing the importance of education, and for supplying the Student Achievement Award. I believe that this grant is a perfect fit for the Badger High School Technology Education department, and more specifically our Letterpress Printing unit. If you need any additional information or would like to speak with me in person, feel free to contact me at (262) 348-2000 ext. 2351. I look forward to hearing from you.</w:t>
      </w:r>
    </w:p>
    <w:p w:rsidR="00862AC0" w:rsidRDefault="00862AC0" w:rsidP="00862AC0">
      <w:pPr>
        <w:rPr>
          <w:rFonts w:cstheme="minorHAnsi"/>
          <w:color w:val="111111"/>
        </w:rPr>
      </w:pPr>
      <w:r>
        <w:rPr>
          <w:rFonts w:cstheme="minorHAnsi"/>
          <w:color w:val="111111"/>
        </w:rPr>
        <w:t xml:space="preserve">Sincerely, </w:t>
      </w:r>
    </w:p>
    <w:p w:rsidR="00862AC0" w:rsidRDefault="00862AC0" w:rsidP="00862AC0">
      <w:pPr>
        <w:rPr>
          <w:rFonts w:cstheme="minorHAnsi"/>
          <w:color w:val="111111"/>
        </w:rPr>
      </w:pPr>
    </w:p>
    <w:p w:rsidR="00862AC0" w:rsidRDefault="00862AC0" w:rsidP="00862AC0">
      <w:pPr>
        <w:rPr>
          <w:rFonts w:cstheme="minorHAnsi"/>
          <w:color w:val="111111"/>
        </w:rPr>
      </w:pPr>
      <w:r>
        <w:rPr>
          <w:rFonts w:cstheme="minorHAnsi"/>
          <w:color w:val="111111"/>
        </w:rPr>
        <w:t xml:space="preserve">Ryan </w:t>
      </w:r>
      <w:proofErr w:type="spellStart"/>
      <w:r>
        <w:rPr>
          <w:rFonts w:cstheme="minorHAnsi"/>
          <w:color w:val="111111"/>
        </w:rPr>
        <w:t>Bouzek</w:t>
      </w:r>
      <w:proofErr w:type="spellEnd"/>
    </w:p>
    <w:p w:rsidR="00862AC0" w:rsidRDefault="00862AC0" w:rsidP="00862AC0">
      <w:pPr>
        <w:rPr>
          <w:rFonts w:cstheme="minorHAnsi"/>
          <w:color w:val="111111"/>
        </w:rPr>
      </w:pPr>
    </w:p>
    <w:p w:rsidR="00862AC0" w:rsidRDefault="00862AC0" w:rsidP="00862AC0">
      <w:pPr>
        <w:rPr>
          <w:rFonts w:cstheme="minorHAnsi"/>
          <w:color w:val="111111"/>
        </w:rPr>
      </w:pPr>
    </w:p>
    <w:p w:rsidR="00862AC0" w:rsidRDefault="00862AC0" w:rsidP="00862AC0">
      <w:pPr>
        <w:rPr>
          <w:rFonts w:cstheme="minorHAnsi"/>
          <w:color w:val="111111"/>
        </w:rPr>
      </w:pPr>
    </w:p>
    <w:p w:rsidR="00862AC0" w:rsidRDefault="00862AC0" w:rsidP="00862AC0">
      <w:pPr>
        <w:jc w:val="center"/>
        <w:rPr>
          <w:rFonts w:cstheme="minorHAnsi"/>
          <w:color w:val="111111"/>
        </w:rPr>
      </w:pPr>
      <w:r>
        <w:rPr>
          <w:rFonts w:cstheme="minorHAnsi"/>
          <w:color w:val="111111"/>
        </w:rPr>
        <w:lastRenderedPageBreak/>
        <w:t>Project Abstract</w:t>
      </w:r>
    </w:p>
    <w:p w:rsidR="00862AC0" w:rsidRDefault="00862AC0" w:rsidP="00862AC0">
      <w:pPr>
        <w:rPr>
          <w:rFonts w:cstheme="minorHAnsi"/>
          <w:color w:val="111111"/>
        </w:rPr>
      </w:pPr>
      <w:r>
        <w:rPr>
          <w:rFonts w:cstheme="minorHAnsi"/>
          <w:color w:val="111111"/>
        </w:rPr>
        <w:t xml:space="preserve">Applicant: Ryan </w:t>
      </w:r>
      <w:proofErr w:type="spellStart"/>
      <w:r>
        <w:rPr>
          <w:rFonts w:cstheme="minorHAnsi"/>
          <w:color w:val="111111"/>
        </w:rPr>
        <w:t>Bouzek</w:t>
      </w:r>
      <w:proofErr w:type="spellEnd"/>
      <w:r>
        <w:rPr>
          <w:rFonts w:cstheme="minorHAnsi"/>
          <w:color w:val="111111"/>
        </w:rPr>
        <w:t>, Technology Education Teacher in the Lake Geneva Area School District</w:t>
      </w:r>
    </w:p>
    <w:p w:rsidR="00862AC0" w:rsidRDefault="00862AC0" w:rsidP="00862AC0">
      <w:pPr>
        <w:rPr>
          <w:rFonts w:cstheme="minorHAnsi"/>
          <w:color w:val="111111"/>
        </w:rPr>
      </w:pPr>
      <w:r>
        <w:rPr>
          <w:rFonts w:cstheme="minorHAnsi"/>
          <w:color w:val="111111"/>
        </w:rPr>
        <w:t>Project Title: Letterpress Ipad2 Project</w:t>
      </w:r>
    </w:p>
    <w:p w:rsidR="00862AC0" w:rsidRDefault="00862AC0" w:rsidP="00862AC0">
      <w:pPr>
        <w:rPr>
          <w:rFonts w:cstheme="minorHAnsi"/>
          <w:color w:val="111111"/>
        </w:rPr>
      </w:pPr>
      <w:r>
        <w:rPr>
          <w:rFonts w:cstheme="minorHAnsi"/>
          <w:color w:val="111111"/>
        </w:rPr>
        <w:t>Funding Requested: $5000</w:t>
      </w:r>
    </w:p>
    <w:p w:rsidR="00862AC0" w:rsidRDefault="00862AC0" w:rsidP="00862AC0">
      <w:pPr>
        <w:rPr>
          <w:rFonts w:cstheme="minorHAnsi"/>
          <w:color w:val="111111"/>
        </w:rPr>
      </w:pPr>
      <w:r>
        <w:rPr>
          <w:rFonts w:cstheme="minorHAnsi"/>
          <w:color w:val="111111"/>
        </w:rPr>
        <w:t xml:space="preserve">Project Description: Increasing one’s knowledge of Letterpress Printing using current technology to simulate a printing process that we do not have access to. The students will work in groups to create their own Letterpress Printing project. This project fits in really well with our Offset Printing unit. I have been looking for a way to incorporate Letterpress Printing to give my students </w:t>
      </w:r>
      <w:proofErr w:type="gramStart"/>
      <w:r>
        <w:rPr>
          <w:rFonts w:cstheme="minorHAnsi"/>
          <w:color w:val="111111"/>
        </w:rPr>
        <w:t>a hands</w:t>
      </w:r>
      <w:proofErr w:type="gramEnd"/>
      <w:r>
        <w:rPr>
          <w:rFonts w:cstheme="minorHAnsi"/>
          <w:color w:val="111111"/>
        </w:rPr>
        <w:t xml:space="preserve"> on experience. Using Ipad2’s will give them this excellent learning experience.</w:t>
      </w:r>
    </w:p>
    <w:p w:rsidR="00862AC0" w:rsidRDefault="00862AC0" w:rsidP="00862AC0">
      <w:pPr>
        <w:rPr>
          <w:rFonts w:cstheme="minorHAnsi"/>
          <w:color w:val="111111"/>
        </w:rPr>
      </w:pPr>
      <w:r>
        <w:rPr>
          <w:rFonts w:cstheme="minorHAnsi"/>
          <w:color w:val="111111"/>
        </w:rPr>
        <w:t>To determine the effects of requested technology tools on students’ academic achievement and performance, formative and summative evaluation (attached) will be conducted.</w:t>
      </w:r>
    </w:p>
    <w:p w:rsidR="00862AC0" w:rsidRDefault="00862AC0" w:rsidP="00862AC0">
      <w:pPr>
        <w:rPr>
          <w:rFonts w:cstheme="minorHAnsi"/>
          <w:color w:val="111111"/>
        </w:rPr>
      </w:pPr>
      <w:r>
        <w:rPr>
          <w:rFonts w:cstheme="minorHAnsi"/>
          <w:color w:val="111111"/>
        </w:rPr>
        <w:t>The students will benefit from receiving these iPad2’s in many ways. Our whole Technology Department will have access to these devices to incorporate them in their classrooms. The most important part of this whole project is that I will be giving my students access to top of the line technology, which they will be using in their future careers.</w:t>
      </w:r>
    </w:p>
    <w:p w:rsidR="00862AC0" w:rsidRDefault="00862AC0" w:rsidP="00862AC0">
      <w:pPr>
        <w:rPr>
          <w:rFonts w:cstheme="minorHAnsi"/>
          <w:color w:val="111111"/>
        </w:rPr>
      </w:pPr>
      <w:r>
        <w:rPr>
          <w:rFonts w:cstheme="minorHAnsi"/>
          <w:color w:val="111111"/>
        </w:rPr>
        <w:t>The Lake Geneva School District supports this grant initiative and will see to it that the project continues.</w:t>
      </w:r>
    </w:p>
    <w:p w:rsidR="00862AC0" w:rsidRDefault="00862AC0" w:rsidP="00862AC0">
      <w:pPr>
        <w:rPr>
          <w:rFonts w:cstheme="minorHAnsi"/>
          <w:color w:val="111111"/>
        </w:rPr>
      </w:pPr>
      <w:r>
        <w:rPr>
          <w:rFonts w:cstheme="minorHAnsi"/>
          <w:color w:val="111111"/>
        </w:rPr>
        <w:t xml:space="preserve">Project Length: 2012-2013 school year and beyond </w:t>
      </w:r>
    </w:p>
    <w:p w:rsidR="00862AC0" w:rsidRPr="00FD5D6A" w:rsidRDefault="00862AC0" w:rsidP="00862AC0">
      <w:r>
        <w:rPr>
          <w:rFonts w:cstheme="minorHAnsi"/>
          <w:color w:val="111111"/>
        </w:rPr>
        <w:t>People that benefit from this project: Badger High School students, Badger High School Technology Education Department, and Badger High School Technology Department.</w:t>
      </w:r>
    </w:p>
    <w:p w:rsidR="00862AC0" w:rsidRPr="00E32092" w:rsidRDefault="00862AC0" w:rsidP="00862AC0">
      <w:pPr>
        <w:pStyle w:val="NoSpacing"/>
      </w:pPr>
    </w:p>
    <w:p w:rsidR="00862AC0" w:rsidRDefault="00862AC0" w:rsidP="00862AC0">
      <w:pPr>
        <w:pStyle w:val="NoSpacing"/>
      </w:pPr>
    </w:p>
    <w:p w:rsidR="006E084D" w:rsidRDefault="006E084D"/>
    <w:p w:rsidR="00862AC0" w:rsidRDefault="00862AC0"/>
    <w:p w:rsidR="00862AC0" w:rsidRDefault="00862AC0"/>
    <w:p w:rsidR="00862AC0" w:rsidRDefault="00862AC0"/>
    <w:p w:rsidR="00862AC0" w:rsidRDefault="00862AC0"/>
    <w:p w:rsidR="00862AC0" w:rsidRDefault="00862AC0"/>
    <w:p w:rsidR="00862AC0" w:rsidRDefault="00862AC0"/>
    <w:p w:rsidR="00862AC0" w:rsidRDefault="00862AC0"/>
    <w:p w:rsidR="00862AC0" w:rsidRDefault="00862AC0"/>
    <w:p w:rsidR="00862AC0" w:rsidRPr="00655685" w:rsidRDefault="00862AC0" w:rsidP="00862AC0">
      <w:pPr>
        <w:rPr>
          <w:b/>
        </w:rPr>
      </w:pPr>
      <w:r w:rsidRPr="00655685">
        <w:rPr>
          <w:b/>
        </w:rPr>
        <w:lastRenderedPageBreak/>
        <w:t>Statement of need</w:t>
      </w:r>
    </w:p>
    <w:p w:rsidR="00862AC0" w:rsidRDefault="00862AC0" w:rsidP="00862AC0">
      <w:pPr>
        <w:ind w:firstLine="720"/>
      </w:pPr>
      <w:r>
        <w:t xml:space="preserve">The Badger High School is in need of a set of </w:t>
      </w:r>
      <w:proofErr w:type="spellStart"/>
      <w:r>
        <w:t>ipads</w:t>
      </w:r>
      <w:proofErr w:type="spellEnd"/>
      <w:r>
        <w:t xml:space="preserve"> for a variety of classes that the technology department teaches. Bhs has a graphics program that would use these ipads to show students a variety of different types of printing that we don’t have access to. Bhs also has a woodworking department that would also use these </w:t>
      </w:r>
      <w:proofErr w:type="spellStart"/>
      <w:r>
        <w:t>ipads</w:t>
      </w:r>
      <w:proofErr w:type="spellEnd"/>
      <w:r>
        <w:t xml:space="preserve"> for multiple tasks.  These devices would also greatly increase our Tech-Ed department’s chances for getting a proposed “New Technology” class approved. This new class will be designed around the </w:t>
      </w:r>
      <w:proofErr w:type="spellStart"/>
      <w:r>
        <w:t>ipad</w:t>
      </w:r>
      <w:proofErr w:type="spellEnd"/>
      <w:r>
        <w:t xml:space="preserve"> to teach students how to use all of the current technologies that they have available to them. My goal is to provide students with the knowledge that they need with today’s technology to be a successful member of today’s workforce. It is beneficial for students to use technology in the classroom, similar to that they may be using for their future employer. These are just some of the classes that I personally teach. My other colleagues in the Tech-Ed department could find many other uses for these devices.</w:t>
      </w:r>
    </w:p>
    <w:p w:rsidR="00862AC0" w:rsidRDefault="00862AC0" w:rsidP="00862AC0">
      <w:pPr>
        <w:ind w:firstLine="720"/>
      </w:pPr>
      <w:r>
        <w:t>Technology in the class room can be so powerful in many ways. In one article that I read it said that using technology in the classroom can actually reduce dropout rates because students are more interested in learning and coming to school (</w:t>
      </w:r>
      <w:proofErr w:type="spellStart"/>
      <w:r>
        <w:t>Dogra</w:t>
      </w:r>
      <w:proofErr w:type="spellEnd"/>
      <w:r>
        <w:t xml:space="preserve"> 2008). This is an amazing thought that just by using technology in the classroom can salvage a student’s education.  I really believe that there is something to what this author is saying, the more interesting that you can present your information the more likely your students are going to be willing to come to school, pay attention, and participate in class. With the rapid change of technology it is extremely important to change the way that teachers present their material and with the </w:t>
      </w:r>
      <w:proofErr w:type="spellStart"/>
      <w:r>
        <w:t>ipad</w:t>
      </w:r>
      <w:proofErr w:type="spellEnd"/>
      <w:r>
        <w:t xml:space="preserve"> there are endless opportunities to accomplish that.</w:t>
      </w:r>
    </w:p>
    <w:p w:rsidR="00862AC0" w:rsidRDefault="00862AC0" w:rsidP="00862AC0">
      <w:pPr>
        <w:ind w:firstLine="720"/>
      </w:pPr>
      <w:r>
        <w:t xml:space="preserve">I realize that I need proof that </w:t>
      </w:r>
      <w:proofErr w:type="spellStart"/>
      <w:r>
        <w:t>ipads</w:t>
      </w:r>
      <w:proofErr w:type="spellEnd"/>
      <w:r>
        <w:t xml:space="preserve"> are really a useful piece of technology in the classroom, because I have not actually used them in my classroom yet. This is why I did some research to see what other professionals in the field of education have found on this topic. One interesting study that I did </w:t>
      </w:r>
      <w:proofErr w:type="gramStart"/>
      <w:r>
        <w:t>find,</w:t>
      </w:r>
      <w:proofErr w:type="gramEnd"/>
      <w:r>
        <w:t xml:space="preserve"> was one of a high school teacher which did his own study. His school received a set of </w:t>
      </w:r>
      <w:proofErr w:type="spellStart"/>
      <w:r>
        <w:t>ipads</w:t>
      </w:r>
      <w:proofErr w:type="spellEnd"/>
      <w:r>
        <w:t xml:space="preserve">, and he wanted to see how much of a difference that they actually made. Here is what he did: He split the sophomore class in half (one with </w:t>
      </w:r>
      <w:proofErr w:type="spellStart"/>
      <w:r>
        <w:t>ipads</w:t>
      </w:r>
      <w:proofErr w:type="spellEnd"/>
      <w:r>
        <w:t xml:space="preserve"> and one without) for their English class. He made sure that all of the teachers were teaching the same curriculum. At the end of the year his studies showed that students that had access to the </w:t>
      </w:r>
      <w:proofErr w:type="spellStart"/>
      <w:r>
        <w:t>ipads</w:t>
      </w:r>
      <w:proofErr w:type="spellEnd"/>
      <w:r>
        <w:t xml:space="preserve"> were more likely to pass both the reading and writing sections of the state standardized test (Dwyer 2011). Granted this is only one case, but I believe it is a good one. Students definitely need to be more literate, and by giving </w:t>
      </w:r>
      <w:proofErr w:type="gramStart"/>
      <w:r>
        <w:t>them</w:t>
      </w:r>
      <w:proofErr w:type="gramEnd"/>
      <w:r>
        <w:t xml:space="preserve"> access to something like an </w:t>
      </w:r>
      <w:proofErr w:type="spellStart"/>
      <w:r>
        <w:t>ipad</w:t>
      </w:r>
      <w:proofErr w:type="spellEnd"/>
      <w:r>
        <w:t xml:space="preserve"> can make them get excited about learning.</w:t>
      </w:r>
    </w:p>
    <w:p w:rsidR="00862AC0" w:rsidRDefault="00862AC0" w:rsidP="00862AC0">
      <w:pPr>
        <w:ind w:firstLine="720"/>
      </w:pPr>
      <w:r>
        <w:t xml:space="preserve">Some schools already have implemented </w:t>
      </w:r>
      <w:proofErr w:type="spellStart"/>
      <w:r>
        <w:t>ipads</w:t>
      </w:r>
      <w:proofErr w:type="spellEnd"/>
      <w:r>
        <w:t xml:space="preserve"> in their schools for each student. Text books may eventually be all online versions viewed on devices such as the </w:t>
      </w:r>
      <w:proofErr w:type="spellStart"/>
      <w:r>
        <w:t>ipad</w:t>
      </w:r>
      <w:proofErr w:type="spellEnd"/>
      <w:r>
        <w:t xml:space="preserve">. This type of technology is not going to go </w:t>
      </w:r>
      <w:proofErr w:type="gramStart"/>
      <w:r>
        <w:t>away,</w:t>
      </w:r>
      <w:proofErr w:type="gramEnd"/>
      <w:r>
        <w:t xml:space="preserve"> it is really here to stay. Apple is in the works of creating an all </w:t>
      </w:r>
      <w:proofErr w:type="spellStart"/>
      <w:r>
        <w:t>ipad</w:t>
      </w:r>
      <w:proofErr w:type="spellEnd"/>
      <w:r>
        <w:t xml:space="preserve"> classroom, which was one of Steve Jobs’ visions (Noguchi 2012). Apple is a very well established company and produces quality products. I definitely see this or something similar to this happening in the educational field. If Badger High School could add </w:t>
      </w:r>
      <w:proofErr w:type="spellStart"/>
      <w:r>
        <w:t>ipad</w:t>
      </w:r>
      <w:proofErr w:type="spellEnd"/>
      <w:r>
        <w:t xml:space="preserve"> to our curriculum it would defiantly give our students an edge on others as far as that is concerned. </w:t>
      </w:r>
    </w:p>
    <w:p w:rsidR="00862AC0" w:rsidRDefault="00862AC0" w:rsidP="00862AC0">
      <w:r>
        <w:lastRenderedPageBreak/>
        <w:tab/>
        <w:t xml:space="preserve">I think that by incorporating </w:t>
      </w:r>
      <w:proofErr w:type="spellStart"/>
      <w:r>
        <w:t>ipads</w:t>
      </w:r>
      <w:proofErr w:type="spellEnd"/>
      <w:r>
        <w:t xml:space="preserve"> in my department would give our students the tools that they need to further their educations. My graphics class will teach our students how to use and find an app to benefit them for a certain purpose.  My Woodworking class will give our students experience with cutting edge technology which will give them a huge edge in today’s technological dependant education and work opportunities. The new technologies class that I am proposing in my school will give my students a great understanding of how </w:t>
      </w:r>
      <w:proofErr w:type="spellStart"/>
      <w:r>
        <w:t>ipads</w:t>
      </w:r>
      <w:proofErr w:type="spellEnd"/>
      <w:r>
        <w:t xml:space="preserve"> and other current technologies can help them do whatever it is that they may need in their current education or future workplace. Overall I truly believe that technology is extremely important in today’s society, and I would love to give my students every advantage possible.</w:t>
      </w:r>
    </w:p>
    <w:p w:rsidR="00862AC0" w:rsidRDefault="00862AC0" w:rsidP="00862AC0">
      <w:pPr>
        <w:rPr>
          <w:b/>
          <w:sz w:val="24"/>
          <w:szCs w:val="24"/>
        </w:rPr>
      </w:pPr>
    </w:p>
    <w:p w:rsidR="00862AC0" w:rsidRDefault="00862AC0" w:rsidP="00862AC0">
      <w:pPr>
        <w:rPr>
          <w:b/>
          <w:sz w:val="24"/>
          <w:szCs w:val="24"/>
        </w:rPr>
      </w:pPr>
    </w:p>
    <w:p w:rsidR="00862AC0" w:rsidRDefault="00862AC0" w:rsidP="00862AC0">
      <w:pPr>
        <w:rPr>
          <w:b/>
          <w:sz w:val="24"/>
          <w:szCs w:val="24"/>
        </w:rPr>
      </w:pPr>
    </w:p>
    <w:p w:rsidR="00862AC0" w:rsidRPr="008B65F3" w:rsidRDefault="00862AC0" w:rsidP="00862AC0">
      <w:pPr>
        <w:rPr>
          <w:b/>
          <w:sz w:val="24"/>
          <w:szCs w:val="24"/>
        </w:rPr>
      </w:pPr>
    </w:p>
    <w:tbl>
      <w:tblPr>
        <w:tblStyle w:val="TableGrid"/>
        <w:tblW w:w="0" w:type="auto"/>
        <w:tblLook w:val="04A0"/>
      </w:tblPr>
      <w:tblGrid>
        <w:gridCol w:w="1857"/>
        <w:gridCol w:w="2194"/>
        <w:gridCol w:w="1841"/>
        <w:gridCol w:w="1830"/>
        <w:gridCol w:w="1854"/>
      </w:tblGrid>
      <w:tr w:rsidR="00862AC0" w:rsidRPr="008B65F3" w:rsidTr="00D57471">
        <w:tc>
          <w:tcPr>
            <w:tcW w:w="1857" w:type="dxa"/>
          </w:tcPr>
          <w:p w:rsidR="00862AC0" w:rsidRPr="008B65F3" w:rsidRDefault="00862AC0" w:rsidP="00D57471">
            <w:pPr>
              <w:rPr>
                <w:b/>
                <w:sz w:val="24"/>
                <w:szCs w:val="24"/>
              </w:rPr>
            </w:pPr>
            <w:r w:rsidRPr="008B65F3">
              <w:rPr>
                <w:b/>
                <w:sz w:val="24"/>
                <w:szCs w:val="24"/>
              </w:rPr>
              <w:t>Class</w:t>
            </w:r>
          </w:p>
        </w:tc>
        <w:tc>
          <w:tcPr>
            <w:tcW w:w="2194" w:type="dxa"/>
          </w:tcPr>
          <w:p w:rsidR="00862AC0" w:rsidRPr="008B65F3" w:rsidRDefault="00862AC0" w:rsidP="00D57471">
            <w:pPr>
              <w:rPr>
                <w:b/>
                <w:sz w:val="24"/>
                <w:szCs w:val="24"/>
              </w:rPr>
            </w:pPr>
            <w:r w:rsidRPr="008B65F3">
              <w:rPr>
                <w:b/>
                <w:sz w:val="24"/>
                <w:szCs w:val="24"/>
              </w:rPr>
              <w:t>Project/Assignment</w:t>
            </w:r>
          </w:p>
        </w:tc>
        <w:tc>
          <w:tcPr>
            <w:tcW w:w="1841" w:type="dxa"/>
          </w:tcPr>
          <w:p w:rsidR="00862AC0" w:rsidRPr="008B65F3" w:rsidRDefault="00862AC0" w:rsidP="00D57471">
            <w:pPr>
              <w:rPr>
                <w:b/>
                <w:sz w:val="24"/>
                <w:szCs w:val="24"/>
              </w:rPr>
            </w:pPr>
            <w:r w:rsidRPr="008B65F3">
              <w:rPr>
                <w:b/>
                <w:sz w:val="24"/>
                <w:szCs w:val="24"/>
              </w:rPr>
              <w:t>Description</w:t>
            </w:r>
          </w:p>
        </w:tc>
        <w:tc>
          <w:tcPr>
            <w:tcW w:w="1830" w:type="dxa"/>
          </w:tcPr>
          <w:p w:rsidR="00862AC0" w:rsidRPr="008B65F3" w:rsidRDefault="00862AC0" w:rsidP="00D57471">
            <w:pPr>
              <w:rPr>
                <w:b/>
                <w:sz w:val="24"/>
                <w:szCs w:val="24"/>
              </w:rPr>
            </w:pPr>
            <w:r w:rsidRPr="008B65F3">
              <w:rPr>
                <w:b/>
                <w:sz w:val="24"/>
                <w:szCs w:val="24"/>
              </w:rPr>
              <w:t>Student Objective</w:t>
            </w:r>
          </w:p>
        </w:tc>
        <w:tc>
          <w:tcPr>
            <w:tcW w:w="1854" w:type="dxa"/>
          </w:tcPr>
          <w:p w:rsidR="00862AC0" w:rsidRPr="008B65F3" w:rsidRDefault="00862AC0" w:rsidP="00D57471">
            <w:pPr>
              <w:rPr>
                <w:b/>
                <w:sz w:val="24"/>
                <w:szCs w:val="24"/>
              </w:rPr>
            </w:pPr>
            <w:r>
              <w:rPr>
                <w:b/>
                <w:sz w:val="24"/>
                <w:szCs w:val="24"/>
              </w:rPr>
              <w:t xml:space="preserve">Why an </w:t>
            </w:r>
            <w:proofErr w:type="spellStart"/>
            <w:r>
              <w:rPr>
                <w:b/>
                <w:sz w:val="24"/>
                <w:szCs w:val="24"/>
              </w:rPr>
              <w:t>ipad</w:t>
            </w:r>
            <w:proofErr w:type="spellEnd"/>
            <w:r>
              <w:rPr>
                <w:b/>
                <w:sz w:val="24"/>
                <w:szCs w:val="24"/>
              </w:rPr>
              <w:t>?</w:t>
            </w:r>
          </w:p>
        </w:tc>
      </w:tr>
      <w:tr w:rsidR="00862AC0" w:rsidTr="00D57471">
        <w:tc>
          <w:tcPr>
            <w:tcW w:w="1857" w:type="dxa"/>
          </w:tcPr>
          <w:p w:rsidR="00862AC0" w:rsidRPr="008B65F3" w:rsidRDefault="00862AC0" w:rsidP="00D57471">
            <w:pPr>
              <w:rPr>
                <w:i/>
              </w:rPr>
            </w:pPr>
            <w:r w:rsidRPr="008B65F3">
              <w:rPr>
                <w:i/>
              </w:rPr>
              <w:t>Graphics 1</w:t>
            </w:r>
          </w:p>
        </w:tc>
        <w:tc>
          <w:tcPr>
            <w:tcW w:w="2194" w:type="dxa"/>
          </w:tcPr>
          <w:p w:rsidR="00862AC0" w:rsidRDefault="00862AC0" w:rsidP="00D57471">
            <w:r>
              <w:t>Letterpress Lab</w:t>
            </w:r>
          </w:p>
        </w:tc>
        <w:tc>
          <w:tcPr>
            <w:tcW w:w="1841" w:type="dxa"/>
          </w:tcPr>
          <w:p w:rsidR="00862AC0" w:rsidRDefault="00862AC0" w:rsidP="00D57471">
            <w:r>
              <w:t xml:space="preserve">Students will create a print using an </w:t>
            </w:r>
            <w:proofErr w:type="spellStart"/>
            <w:r>
              <w:t>ipad</w:t>
            </w:r>
            <w:proofErr w:type="spellEnd"/>
            <w:r>
              <w:t xml:space="preserve"> app for letterpress printing. </w:t>
            </w:r>
          </w:p>
        </w:tc>
        <w:tc>
          <w:tcPr>
            <w:tcW w:w="1830" w:type="dxa"/>
          </w:tcPr>
          <w:p w:rsidR="00862AC0" w:rsidRDefault="00862AC0" w:rsidP="00D57471">
            <w:r>
              <w:t xml:space="preserve">Students will learn all of the information that they need to </w:t>
            </w:r>
            <w:proofErr w:type="gramStart"/>
            <w:r>
              <w:t>know</w:t>
            </w:r>
            <w:proofErr w:type="gramEnd"/>
            <w:r>
              <w:t xml:space="preserve"> about letterpress printing without actually purchasing the required equipment.</w:t>
            </w:r>
          </w:p>
        </w:tc>
        <w:tc>
          <w:tcPr>
            <w:tcW w:w="1854" w:type="dxa"/>
          </w:tcPr>
          <w:p w:rsidR="00862AC0" w:rsidRDefault="00862AC0" w:rsidP="00D57471">
            <w:r>
              <w:t xml:space="preserve">The </w:t>
            </w:r>
            <w:proofErr w:type="spellStart"/>
            <w:r>
              <w:t>ipad</w:t>
            </w:r>
            <w:proofErr w:type="spellEnd"/>
            <w:r>
              <w:t xml:space="preserve"> will save us money on the long run. Instead of purchasing this equipment we can use an app. It will also save a huge amount  of time as regular letter pressing is very time consuming compared to the app.</w:t>
            </w:r>
          </w:p>
        </w:tc>
      </w:tr>
      <w:tr w:rsidR="00862AC0" w:rsidTr="00D57471">
        <w:tc>
          <w:tcPr>
            <w:tcW w:w="1857" w:type="dxa"/>
          </w:tcPr>
          <w:p w:rsidR="00862AC0" w:rsidRPr="008B65F3" w:rsidRDefault="00862AC0" w:rsidP="00D57471">
            <w:pPr>
              <w:rPr>
                <w:i/>
              </w:rPr>
            </w:pPr>
            <w:r>
              <w:rPr>
                <w:i/>
              </w:rPr>
              <w:t>Woodworking 1</w:t>
            </w:r>
          </w:p>
        </w:tc>
        <w:tc>
          <w:tcPr>
            <w:tcW w:w="2194" w:type="dxa"/>
          </w:tcPr>
          <w:p w:rsidR="00862AC0" w:rsidRDefault="00862AC0" w:rsidP="00D57471">
            <w:r>
              <w:t>Calculating board feet Lab</w:t>
            </w:r>
          </w:p>
        </w:tc>
        <w:tc>
          <w:tcPr>
            <w:tcW w:w="1841" w:type="dxa"/>
          </w:tcPr>
          <w:p w:rsidR="00862AC0" w:rsidRDefault="00862AC0" w:rsidP="00D57471">
            <w:r>
              <w:t xml:space="preserve">Students will figure out how much material they will need for a project. In addition they will find out how much it is going to cost them to make. This is a very valuable thing for students </w:t>
            </w:r>
            <w:r>
              <w:lastRenderedPageBreak/>
              <w:t>to learn.</w:t>
            </w:r>
          </w:p>
        </w:tc>
        <w:tc>
          <w:tcPr>
            <w:tcW w:w="1830" w:type="dxa"/>
          </w:tcPr>
          <w:p w:rsidR="00862AC0" w:rsidRDefault="00862AC0" w:rsidP="00D57471">
            <w:r>
              <w:lastRenderedPageBreak/>
              <w:t xml:space="preserve">Students will find an alternate, quicker, and easier way to plan out their project. </w:t>
            </w:r>
          </w:p>
        </w:tc>
        <w:tc>
          <w:tcPr>
            <w:tcW w:w="1854" w:type="dxa"/>
          </w:tcPr>
          <w:p w:rsidR="00862AC0" w:rsidRDefault="00862AC0" w:rsidP="00D57471">
            <w:r>
              <w:t xml:space="preserve">The </w:t>
            </w:r>
            <w:proofErr w:type="spellStart"/>
            <w:r>
              <w:t>ipad</w:t>
            </w:r>
            <w:proofErr w:type="spellEnd"/>
            <w:r>
              <w:t xml:space="preserve"> is a device that is small enough to carry around in the woodshop while working. It is something thought would be an extremely convenient tool for students to use.</w:t>
            </w:r>
          </w:p>
        </w:tc>
      </w:tr>
      <w:tr w:rsidR="00862AC0" w:rsidTr="00D57471">
        <w:tc>
          <w:tcPr>
            <w:tcW w:w="1857" w:type="dxa"/>
          </w:tcPr>
          <w:p w:rsidR="00862AC0" w:rsidRDefault="00862AC0" w:rsidP="00D57471">
            <w:r>
              <w:lastRenderedPageBreak/>
              <w:t>New Technologies</w:t>
            </w:r>
          </w:p>
        </w:tc>
        <w:tc>
          <w:tcPr>
            <w:tcW w:w="2194" w:type="dxa"/>
          </w:tcPr>
          <w:p w:rsidR="00862AC0" w:rsidRDefault="00862AC0" w:rsidP="00D57471">
            <w:r>
              <w:t>App finding Lab</w:t>
            </w:r>
          </w:p>
        </w:tc>
        <w:tc>
          <w:tcPr>
            <w:tcW w:w="1841" w:type="dxa"/>
          </w:tcPr>
          <w:p w:rsidR="00862AC0" w:rsidRDefault="00862AC0" w:rsidP="00D57471">
            <w:r>
              <w:t>Students will search for a free app of their interest. The app must be something that they could use to aid them with their education and be instructor approved.</w:t>
            </w:r>
          </w:p>
        </w:tc>
        <w:tc>
          <w:tcPr>
            <w:tcW w:w="1830" w:type="dxa"/>
          </w:tcPr>
          <w:p w:rsidR="00862AC0" w:rsidRDefault="00862AC0" w:rsidP="00D57471">
            <w:r>
              <w:t>Students will learn how to search for useful tools to make their tasks easier.</w:t>
            </w:r>
          </w:p>
        </w:tc>
        <w:tc>
          <w:tcPr>
            <w:tcW w:w="1854" w:type="dxa"/>
          </w:tcPr>
          <w:p w:rsidR="00862AC0" w:rsidRDefault="00862AC0" w:rsidP="00D57471">
            <w:r>
              <w:t xml:space="preserve">The </w:t>
            </w:r>
            <w:proofErr w:type="spellStart"/>
            <w:r>
              <w:t>ipad</w:t>
            </w:r>
            <w:proofErr w:type="spellEnd"/>
            <w:r>
              <w:t xml:space="preserve"> is a great educational tool. Some students have access to them, but do not know the benefits that they have for educational purposes.</w:t>
            </w:r>
          </w:p>
        </w:tc>
      </w:tr>
    </w:tbl>
    <w:p w:rsidR="00862AC0" w:rsidRDefault="00862AC0" w:rsidP="00862AC0"/>
    <w:p w:rsidR="00862AC0" w:rsidRDefault="00862AC0" w:rsidP="00862AC0">
      <w:pPr>
        <w:pStyle w:val="NormalWeb"/>
      </w:pPr>
    </w:p>
    <w:p w:rsidR="00862AC0" w:rsidRPr="00890BFE" w:rsidRDefault="00862AC0" w:rsidP="00862AC0">
      <w:pPr>
        <w:pStyle w:val="NormalWeb"/>
        <w:jc w:val="center"/>
        <w:rPr>
          <w:b/>
          <w:u w:val="single"/>
        </w:rPr>
      </w:pPr>
      <w:r w:rsidRPr="00890BFE">
        <w:rPr>
          <w:b/>
          <w:u w:val="single"/>
        </w:rPr>
        <w:t>Works Cited</w:t>
      </w:r>
    </w:p>
    <w:p w:rsidR="00862AC0" w:rsidRDefault="00862AC0" w:rsidP="00862AC0">
      <w:pPr>
        <w:pStyle w:val="NormalWeb"/>
      </w:pPr>
      <w:proofErr w:type="spellStart"/>
      <w:r>
        <w:t>Dogra</w:t>
      </w:r>
      <w:proofErr w:type="spellEnd"/>
      <w:r>
        <w:t xml:space="preserve">, A. (2008, September 8). </w:t>
      </w:r>
      <w:proofErr w:type="gramStart"/>
      <w:r>
        <w:t>Importance of Technology in the Classroom.</w:t>
      </w:r>
      <w:proofErr w:type="gramEnd"/>
      <w:r>
        <w:t xml:space="preserve"> </w:t>
      </w:r>
      <w:r>
        <w:rPr>
          <w:i/>
          <w:iCs/>
        </w:rPr>
        <w:t>Buzzle.com</w:t>
      </w:r>
      <w:r>
        <w:t xml:space="preserve">, Retrieved from </w:t>
      </w:r>
      <w:hyperlink r:id="rId5" w:history="1">
        <w:r w:rsidRPr="00F51A8D">
          <w:rPr>
            <w:rStyle w:val="Hyperlink"/>
          </w:rPr>
          <w:t>http://www.buzzle.com/articles/importance-of-technology-in-the-classroom.html</w:t>
        </w:r>
      </w:hyperlink>
      <w:r>
        <w:t xml:space="preserve">  </w:t>
      </w:r>
    </w:p>
    <w:p w:rsidR="00862AC0" w:rsidRDefault="00862AC0" w:rsidP="00862AC0">
      <w:pPr>
        <w:pStyle w:val="NormalWeb"/>
      </w:pPr>
      <w:r>
        <w:t xml:space="preserve">Dwyer, L. (2011, September 9). </w:t>
      </w:r>
      <w:proofErr w:type="spellStart"/>
      <w:proofErr w:type="gramStart"/>
      <w:r>
        <w:t>Teachers's</w:t>
      </w:r>
      <w:proofErr w:type="spellEnd"/>
      <w:r>
        <w:t xml:space="preserve"> </w:t>
      </w:r>
      <w:proofErr w:type="spellStart"/>
      <w:r>
        <w:t>ipad</w:t>
      </w:r>
      <w:proofErr w:type="spellEnd"/>
      <w:r>
        <w:t xml:space="preserve"> Experiment Shows Possibilities for Classroom Technology.</w:t>
      </w:r>
      <w:proofErr w:type="gramEnd"/>
      <w:r>
        <w:t xml:space="preserve"> </w:t>
      </w:r>
      <w:r>
        <w:rPr>
          <w:i/>
          <w:iCs/>
        </w:rPr>
        <w:t>Good Education</w:t>
      </w:r>
      <w:r>
        <w:t xml:space="preserve">, Retrieved from </w:t>
      </w:r>
      <w:hyperlink r:id="rId6" w:history="1">
        <w:r w:rsidRPr="00F51A8D">
          <w:rPr>
            <w:rStyle w:val="Hyperlink"/>
          </w:rPr>
          <w:t>http://www.good.is/post/teacher-s-ipad-experiment-shows-possibilities-for-classroom-technology/</w:t>
        </w:r>
      </w:hyperlink>
    </w:p>
    <w:p w:rsidR="00862AC0" w:rsidRDefault="00862AC0" w:rsidP="00862AC0">
      <w:pPr>
        <w:pStyle w:val="NormalWeb"/>
      </w:pPr>
      <w:r>
        <w:t xml:space="preserve">Noguchi, S. (2012, March 11). </w:t>
      </w:r>
      <w:proofErr w:type="gramStart"/>
      <w:r>
        <w:t>A move toward an all-</w:t>
      </w:r>
      <w:proofErr w:type="spellStart"/>
      <w:r>
        <w:t>ipad</w:t>
      </w:r>
      <w:proofErr w:type="spellEnd"/>
      <w:r>
        <w:t xml:space="preserve"> classroom.</w:t>
      </w:r>
      <w:proofErr w:type="gramEnd"/>
      <w:r>
        <w:t xml:space="preserve"> </w:t>
      </w:r>
      <w:proofErr w:type="gramStart"/>
      <w:r>
        <w:rPr>
          <w:i/>
          <w:iCs/>
        </w:rPr>
        <w:t>San Jose Mercury News</w:t>
      </w:r>
      <w:r>
        <w:t>.</w:t>
      </w:r>
      <w:proofErr w:type="gramEnd"/>
      <w:r>
        <w:t xml:space="preserve"> Retrieved from </w:t>
      </w:r>
      <w:hyperlink r:id="rId7" w:history="1">
        <w:r w:rsidRPr="00F51A8D">
          <w:rPr>
            <w:rStyle w:val="Hyperlink"/>
          </w:rPr>
          <w:t>http://www.sacbee.com/2012/03/11/4328552/a-move-toward-an-all-ipad-classroom.html</w:t>
        </w:r>
      </w:hyperlink>
      <w:r>
        <w:t xml:space="preserve"> </w:t>
      </w:r>
    </w:p>
    <w:p w:rsidR="00862AC0" w:rsidRDefault="00862AC0" w:rsidP="00862AC0">
      <w:pPr>
        <w:pStyle w:val="NormalWeb"/>
      </w:pPr>
    </w:p>
    <w:p w:rsidR="00862AC0" w:rsidRDefault="00862AC0" w:rsidP="00862AC0">
      <w:pPr>
        <w:pStyle w:val="NormalWeb"/>
      </w:pPr>
    </w:p>
    <w:p w:rsidR="00862AC0" w:rsidRDefault="00862AC0" w:rsidP="00862AC0">
      <w:pPr>
        <w:pStyle w:val="NormalWeb"/>
      </w:pPr>
    </w:p>
    <w:p w:rsidR="00862AC0" w:rsidRDefault="00862AC0" w:rsidP="00862AC0">
      <w:pPr>
        <w:pStyle w:val="NormalWeb"/>
      </w:pPr>
    </w:p>
    <w:p w:rsidR="00862AC0" w:rsidRDefault="00862AC0" w:rsidP="00862AC0">
      <w:pPr>
        <w:pStyle w:val="NormalWeb"/>
      </w:pPr>
    </w:p>
    <w:p w:rsidR="00862AC0" w:rsidRDefault="00862AC0" w:rsidP="00862AC0"/>
    <w:p w:rsidR="00862AC0" w:rsidRDefault="00862AC0"/>
    <w:p w:rsidR="003A596C" w:rsidRDefault="003A596C"/>
    <w:p w:rsidR="003A596C" w:rsidRDefault="003A596C"/>
    <w:p w:rsidR="003A596C" w:rsidRPr="00792165" w:rsidRDefault="003A596C" w:rsidP="003A596C">
      <w:pPr>
        <w:rPr>
          <w:b/>
        </w:rPr>
      </w:pPr>
      <w:r w:rsidRPr="00792165">
        <w:rPr>
          <w:b/>
        </w:rPr>
        <w:lastRenderedPageBreak/>
        <w:t>Narrative on School Information:</w:t>
      </w:r>
    </w:p>
    <w:p w:rsidR="003A596C" w:rsidRDefault="003A596C" w:rsidP="003A596C">
      <w:r>
        <w:tab/>
        <w:t xml:space="preserve">The grantor that I am working with is the NEA foundation and the grant I am applying for is called the Student Achievement Grant </w:t>
      </w:r>
      <w:hyperlink r:id="rId8" w:history="1">
        <w:r w:rsidRPr="002447EF">
          <w:rPr>
            <w:rStyle w:val="Hyperlink"/>
          </w:rPr>
          <w:t>https://www.neafoundation.org/pages/educators/grant-programs/student-achievement-grants/</w:t>
        </w:r>
      </w:hyperlink>
      <w:r>
        <w:t xml:space="preserve">.  There is not a letter of inquiry needed to apply for this grant. I will be submitting this grant with all of the requirements online. I am writing my grant to receive 12 iPad2 tablets along with the </w:t>
      </w:r>
      <w:proofErr w:type="spellStart"/>
      <w:r>
        <w:t>LetterMpress</w:t>
      </w:r>
      <w:proofErr w:type="spellEnd"/>
      <w:r>
        <w:t xml:space="preserve"> iTunes application to use in my Graphics class. These devices will give my students a great educational experience in many ways. I will be using them specifically for simulating the letterpress printing process. We do not have access to actual letterpress printing equipment, so this will be an excellent way to introduce a new piece of technology into my classroom at a reasonable price.</w:t>
      </w:r>
    </w:p>
    <w:p w:rsidR="003A596C" w:rsidRDefault="003A596C" w:rsidP="003A596C">
      <w:r>
        <w:tab/>
        <w:t xml:space="preserve">As a Technology Education teacher at Badger High School in Lake Geneva Wisconsin, I pride myself to giving my students the best opportunities available to make their educational experiences beneficial. My goal as a technology teacher is to use as many new and current resources available, to teach my material to each student. Technology is a very important part of everyone’s life today, and this is why it is critical to provide my students with the best education possible. The requested items will aid me in providing a current technology to achieve my goals. </w:t>
      </w:r>
    </w:p>
    <w:p w:rsidR="003A596C" w:rsidRPr="00FD5D6A" w:rsidRDefault="003A596C" w:rsidP="003A596C">
      <w:pPr>
        <w:rPr>
          <w:b/>
        </w:rPr>
      </w:pPr>
      <w:r w:rsidRPr="00FD5D6A">
        <w:rPr>
          <w:b/>
        </w:rPr>
        <w:t>Mission Statement:</w:t>
      </w:r>
    </w:p>
    <w:p w:rsidR="003A596C" w:rsidRPr="00FD5D6A" w:rsidRDefault="003A596C" w:rsidP="003A596C">
      <w:r w:rsidRPr="00FD5D6A">
        <w:rPr>
          <w:rFonts w:cstheme="minorHAnsi"/>
          <w:color w:val="111111"/>
        </w:rPr>
        <w:t>Honoring the unique talents of all,</w:t>
      </w:r>
      <w:r>
        <w:rPr>
          <w:rFonts w:cstheme="minorHAnsi"/>
          <w:color w:val="111111"/>
        </w:rPr>
        <w:t xml:space="preserve"> </w:t>
      </w:r>
      <w:r w:rsidRPr="00FD5D6A">
        <w:rPr>
          <w:rFonts w:cstheme="minorHAnsi"/>
          <w:color w:val="111111"/>
        </w:rPr>
        <w:t>WE, the Lake Geneva Area Schools, families, and communities</w:t>
      </w:r>
      <w:r>
        <w:rPr>
          <w:rFonts w:cstheme="minorHAnsi"/>
          <w:color w:val="111111"/>
        </w:rPr>
        <w:t xml:space="preserve"> </w:t>
      </w:r>
      <w:r w:rsidRPr="00FD5D6A">
        <w:rPr>
          <w:rFonts w:cstheme="minorHAnsi"/>
          <w:color w:val="111111"/>
        </w:rPr>
        <w:t>commit to providing EVERY student an excellent education</w:t>
      </w:r>
      <w:r>
        <w:rPr>
          <w:rFonts w:cstheme="minorHAnsi"/>
          <w:color w:val="111111"/>
        </w:rPr>
        <w:t xml:space="preserve"> </w:t>
      </w:r>
      <w:r w:rsidRPr="00FD5D6A">
        <w:rPr>
          <w:rFonts w:cstheme="minorHAnsi"/>
          <w:color w:val="111111"/>
        </w:rPr>
        <w:t>that ensures the development of responsible, respectful citizens</w:t>
      </w:r>
      <w:r>
        <w:rPr>
          <w:rFonts w:cstheme="minorHAnsi"/>
          <w:color w:val="111111"/>
        </w:rPr>
        <w:t xml:space="preserve"> </w:t>
      </w:r>
      <w:r w:rsidRPr="00FD5D6A">
        <w:rPr>
          <w:rFonts w:cstheme="minorHAnsi"/>
          <w:color w:val="111111"/>
        </w:rPr>
        <w:t>and inspires life-long learning</w:t>
      </w:r>
      <w:r>
        <w:rPr>
          <w:rFonts w:cstheme="minorHAnsi"/>
          <w:color w:val="111111"/>
        </w:rPr>
        <w:t>.</w:t>
      </w:r>
    </w:p>
    <w:p w:rsidR="003A596C" w:rsidRPr="00FD5D6A" w:rsidRDefault="003A596C" w:rsidP="003A596C">
      <w:pPr>
        <w:rPr>
          <w:rFonts w:cstheme="minorHAnsi"/>
          <w:b/>
        </w:rPr>
      </w:pPr>
      <w:r w:rsidRPr="00FD5D6A">
        <w:rPr>
          <w:rFonts w:cstheme="minorHAnsi"/>
          <w:b/>
        </w:rPr>
        <w:t>Belief Statements:</w:t>
      </w:r>
    </w:p>
    <w:p w:rsidR="003A596C" w:rsidRDefault="003A596C" w:rsidP="003A596C">
      <w:pPr>
        <w:autoSpaceDE w:val="0"/>
        <w:autoSpaceDN w:val="0"/>
        <w:adjustRightInd w:val="0"/>
        <w:spacing w:after="0" w:line="240" w:lineRule="auto"/>
        <w:rPr>
          <w:rFonts w:cstheme="minorHAnsi"/>
          <w:b/>
          <w:bCs/>
        </w:rPr>
      </w:pPr>
      <w:r w:rsidRPr="00FD5D6A">
        <w:rPr>
          <w:rFonts w:cstheme="minorHAnsi"/>
          <w:b/>
          <w:bCs/>
        </w:rPr>
        <w:t>We believe...</w:t>
      </w:r>
    </w:p>
    <w:p w:rsidR="003A596C" w:rsidRPr="00FD5D6A" w:rsidRDefault="003A596C" w:rsidP="003A596C">
      <w:pPr>
        <w:autoSpaceDE w:val="0"/>
        <w:autoSpaceDN w:val="0"/>
        <w:adjustRightInd w:val="0"/>
        <w:spacing w:after="0" w:line="240" w:lineRule="auto"/>
        <w:rPr>
          <w:rFonts w:cstheme="minorHAnsi"/>
          <w:b/>
          <w:bCs/>
        </w:rPr>
      </w:pPr>
    </w:p>
    <w:p w:rsidR="003A596C" w:rsidRPr="00792165" w:rsidRDefault="003A596C" w:rsidP="003A596C">
      <w:pPr>
        <w:pStyle w:val="ListParagraph"/>
        <w:numPr>
          <w:ilvl w:val="0"/>
          <w:numId w:val="4"/>
        </w:numPr>
        <w:rPr>
          <w:rFonts w:cstheme="minorHAnsi"/>
        </w:rPr>
      </w:pPr>
      <w:r w:rsidRPr="00792165">
        <w:rPr>
          <w:rFonts w:cstheme="minorHAnsi"/>
        </w:rPr>
        <w:t>All individuals are valued and respected.</w:t>
      </w:r>
    </w:p>
    <w:p w:rsidR="003A596C" w:rsidRPr="00792165" w:rsidRDefault="003A596C" w:rsidP="003A596C">
      <w:pPr>
        <w:pStyle w:val="ListParagraph"/>
        <w:numPr>
          <w:ilvl w:val="0"/>
          <w:numId w:val="4"/>
        </w:numPr>
        <w:rPr>
          <w:rFonts w:cstheme="minorHAnsi"/>
        </w:rPr>
      </w:pPr>
      <w:r w:rsidRPr="00792165">
        <w:rPr>
          <w:rFonts w:cstheme="minorHAnsi"/>
        </w:rPr>
        <w:t>Our entire community has a responsibility for educating its members.</w:t>
      </w:r>
    </w:p>
    <w:p w:rsidR="003A596C" w:rsidRPr="00792165" w:rsidRDefault="003A596C" w:rsidP="003A596C">
      <w:pPr>
        <w:pStyle w:val="ListParagraph"/>
        <w:numPr>
          <w:ilvl w:val="0"/>
          <w:numId w:val="4"/>
        </w:numPr>
        <w:rPr>
          <w:rFonts w:cstheme="minorHAnsi"/>
        </w:rPr>
      </w:pPr>
      <w:r w:rsidRPr="00792165">
        <w:rPr>
          <w:rFonts w:cstheme="minorHAnsi"/>
        </w:rPr>
        <w:t>Every individual has the capacity and opportunity to learn and develop to their fullest             potential.</w:t>
      </w:r>
    </w:p>
    <w:p w:rsidR="003A596C" w:rsidRPr="00792165" w:rsidRDefault="003A596C" w:rsidP="003A596C">
      <w:pPr>
        <w:pStyle w:val="ListParagraph"/>
        <w:numPr>
          <w:ilvl w:val="0"/>
          <w:numId w:val="4"/>
        </w:numPr>
        <w:rPr>
          <w:rFonts w:cstheme="minorHAnsi"/>
        </w:rPr>
      </w:pPr>
      <w:r w:rsidRPr="00792165">
        <w:rPr>
          <w:rFonts w:cstheme="minorHAnsi"/>
        </w:rPr>
        <w:t>A safe, orderly environment characterized by mutual respect is essential for effective education.</w:t>
      </w:r>
    </w:p>
    <w:p w:rsidR="003A596C" w:rsidRPr="00792165" w:rsidRDefault="003A596C" w:rsidP="003A596C">
      <w:pPr>
        <w:pStyle w:val="ListParagraph"/>
        <w:numPr>
          <w:ilvl w:val="0"/>
          <w:numId w:val="4"/>
        </w:numPr>
        <w:rPr>
          <w:rFonts w:cstheme="minorHAnsi"/>
        </w:rPr>
      </w:pPr>
      <w:r w:rsidRPr="00792165">
        <w:rPr>
          <w:rFonts w:cstheme="minorHAnsi"/>
        </w:rPr>
        <w:t>The school is integral in character development.</w:t>
      </w:r>
    </w:p>
    <w:p w:rsidR="003A596C" w:rsidRPr="00792165" w:rsidRDefault="003A596C" w:rsidP="003A596C">
      <w:pPr>
        <w:pStyle w:val="ListParagraph"/>
        <w:numPr>
          <w:ilvl w:val="0"/>
          <w:numId w:val="4"/>
        </w:numPr>
        <w:rPr>
          <w:rFonts w:cstheme="minorHAnsi"/>
        </w:rPr>
      </w:pPr>
      <w:r w:rsidRPr="00792165">
        <w:rPr>
          <w:rFonts w:cstheme="minorHAnsi"/>
        </w:rPr>
        <w:t>Our schools produce educated citizens able to effectively participate in the global society.</w:t>
      </w:r>
    </w:p>
    <w:p w:rsidR="003A596C" w:rsidRPr="00792165" w:rsidRDefault="003A596C" w:rsidP="003A596C">
      <w:pPr>
        <w:pStyle w:val="ListParagraph"/>
        <w:numPr>
          <w:ilvl w:val="0"/>
          <w:numId w:val="4"/>
        </w:numPr>
        <w:rPr>
          <w:rFonts w:cstheme="minorHAnsi"/>
        </w:rPr>
      </w:pPr>
      <w:r w:rsidRPr="00792165">
        <w:rPr>
          <w:rFonts w:cstheme="minorHAnsi"/>
        </w:rPr>
        <w:t>Diversity enriches our community.</w:t>
      </w:r>
    </w:p>
    <w:p w:rsidR="003A596C" w:rsidRPr="00792165" w:rsidRDefault="003A596C" w:rsidP="003A596C">
      <w:pPr>
        <w:pStyle w:val="ListParagraph"/>
        <w:numPr>
          <w:ilvl w:val="0"/>
          <w:numId w:val="4"/>
        </w:numPr>
        <w:rPr>
          <w:rFonts w:cstheme="minorHAnsi"/>
        </w:rPr>
      </w:pPr>
      <w:r w:rsidRPr="00792165">
        <w:rPr>
          <w:rFonts w:cstheme="minorHAnsi"/>
        </w:rPr>
        <w:t>Learning and academic excellence are the foundations of success and the keystone to the strength of our democracy.</w:t>
      </w:r>
    </w:p>
    <w:p w:rsidR="003A596C" w:rsidRPr="00792165" w:rsidRDefault="003A596C" w:rsidP="003A596C">
      <w:pPr>
        <w:pStyle w:val="ListParagraph"/>
        <w:numPr>
          <w:ilvl w:val="0"/>
          <w:numId w:val="4"/>
        </w:numPr>
        <w:rPr>
          <w:rFonts w:cstheme="minorHAnsi"/>
        </w:rPr>
      </w:pPr>
      <w:r w:rsidRPr="00792165">
        <w:rPr>
          <w:rFonts w:cstheme="minorHAnsi"/>
        </w:rPr>
        <w:t>Teaching and learning are dynamic and evolving processes.</w:t>
      </w:r>
    </w:p>
    <w:p w:rsidR="003A596C" w:rsidRPr="00792165" w:rsidRDefault="003A596C" w:rsidP="003A596C">
      <w:pPr>
        <w:pStyle w:val="ListParagraph"/>
        <w:numPr>
          <w:ilvl w:val="0"/>
          <w:numId w:val="4"/>
        </w:numPr>
        <w:rPr>
          <w:rFonts w:cstheme="minorHAnsi"/>
        </w:rPr>
      </w:pPr>
      <w:r w:rsidRPr="00792165">
        <w:rPr>
          <w:rFonts w:cstheme="minorHAnsi"/>
        </w:rPr>
        <w:t>Our schools promote health and wellness.</w:t>
      </w:r>
    </w:p>
    <w:p w:rsidR="003A596C" w:rsidRPr="00792165" w:rsidRDefault="003A596C" w:rsidP="003A596C">
      <w:pPr>
        <w:pStyle w:val="ListParagraph"/>
        <w:numPr>
          <w:ilvl w:val="0"/>
          <w:numId w:val="4"/>
        </w:numPr>
        <w:autoSpaceDE w:val="0"/>
        <w:autoSpaceDN w:val="0"/>
        <w:adjustRightInd w:val="0"/>
        <w:spacing w:after="0" w:line="240" w:lineRule="auto"/>
        <w:rPr>
          <w:rFonts w:cstheme="minorHAnsi"/>
          <w:bCs/>
        </w:rPr>
      </w:pPr>
      <w:r w:rsidRPr="00792165">
        <w:rPr>
          <w:rFonts w:cstheme="minorHAnsi"/>
          <w:bCs/>
        </w:rPr>
        <w:t>Volunteerism will enhance our community.</w:t>
      </w:r>
    </w:p>
    <w:p w:rsidR="003A596C" w:rsidRPr="00C50321" w:rsidRDefault="003A596C" w:rsidP="003A596C">
      <w:pPr>
        <w:pStyle w:val="ListParagraph"/>
        <w:numPr>
          <w:ilvl w:val="0"/>
          <w:numId w:val="4"/>
        </w:numPr>
        <w:rPr>
          <w:rFonts w:cstheme="minorHAnsi"/>
        </w:rPr>
      </w:pPr>
      <w:r w:rsidRPr="00792165">
        <w:rPr>
          <w:rFonts w:cstheme="minorHAnsi"/>
          <w:bCs/>
        </w:rPr>
        <w:t>Critical thinking, effective problem solving and skilled communication are essential.</w:t>
      </w:r>
    </w:p>
    <w:p w:rsidR="003A596C" w:rsidRDefault="003A596C" w:rsidP="003A596C">
      <w:pPr>
        <w:rPr>
          <w:rFonts w:cstheme="minorHAnsi"/>
        </w:rPr>
      </w:pPr>
      <w:r>
        <w:rPr>
          <w:rFonts w:cstheme="minorHAnsi"/>
        </w:rPr>
        <w:lastRenderedPageBreak/>
        <w:t xml:space="preserve">I have received permission to pursue my grant from the Principal, Director of </w:t>
      </w:r>
      <w:proofErr w:type="gramStart"/>
      <w:r>
        <w:rPr>
          <w:rFonts w:cstheme="minorHAnsi"/>
        </w:rPr>
        <w:t>Technology ,</w:t>
      </w:r>
      <w:proofErr w:type="gramEnd"/>
      <w:r>
        <w:rPr>
          <w:rFonts w:cstheme="minorHAnsi"/>
        </w:rPr>
        <w:t xml:space="preserve"> and the Information Systems Manager.  Their letters of permission are listed below, followed by my resume to show my credentials for implementing this idea into my curriculum. </w:t>
      </w:r>
    </w:p>
    <w:p w:rsidR="003A596C" w:rsidRDefault="003A596C" w:rsidP="003A596C">
      <w:pPr>
        <w:ind w:left="416"/>
        <w:rPr>
          <w:rFonts w:cstheme="minorHAnsi"/>
        </w:rPr>
      </w:pPr>
    </w:p>
    <w:p w:rsidR="003A596C" w:rsidRPr="006A2219" w:rsidRDefault="003A596C" w:rsidP="003A596C">
      <w:pPr>
        <w:pStyle w:val="NoSpacing"/>
      </w:pPr>
      <w:r w:rsidRPr="006A2219">
        <w:t xml:space="preserve">On 4/1/12, Ryan </w:t>
      </w:r>
      <w:proofErr w:type="spellStart"/>
      <w:r w:rsidRPr="006A2219">
        <w:t>Bouzek</w:t>
      </w:r>
      <w:proofErr w:type="spellEnd"/>
      <w:r w:rsidRPr="006A2219">
        <w:t xml:space="preserve"> &lt;ryan.bouzek@badger.k12.wi.us&gt; wrote:</w:t>
      </w:r>
    </w:p>
    <w:p w:rsidR="003A596C" w:rsidRPr="006A2219" w:rsidRDefault="003A596C" w:rsidP="003A596C">
      <w:pPr>
        <w:pStyle w:val="NoSpacing"/>
      </w:pPr>
      <w:r w:rsidRPr="006A2219">
        <w:t xml:space="preserve"> Bob, Dan, and Cindy,</w:t>
      </w:r>
    </w:p>
    <w:p w:rsidR="003A596C" w:rsidRPr="006A2219" w:rsidRDefault="003A596C" w:rsidP="003A596C">
      <w:pPr>
        <w:pStyle w:val="NoSpacing"/>
      </w:pPr>
    </w:p>
    <w:p w:rsidR="003A596C" w:rsidRPr="006A2219" w:rsidRDefault="003A596C" w:rsidP="003A596C">
      <w:pPr>
        <w:pStyle w:val="NoSpacing"/>
      </w:pPr>
      <w:r w:rsidRPr="006A2219">
        <w:t xml:space="preserve"> I am taking a course in my masters program that is designed around me</w:t>
      </w:r>
    </w:p>
    <w:p w:rsidR="003A596C" w:rsidRPr="006A2219" w:rsidRDefault="003A596C" w:rsidP="003A596C">
      <w:pPr>
        <w:pStyle w:val="NoSpacing"/>
      </w:pPr>
      <w:r w:rsidRPr="006A2219">
        <w:t xml:space="preserve"> </w:t>
      </w:r>
      <w:proofErr w:type="gramStart"/>
      <w:r w:rsidRPr="006A2219">
        <w:t>writing</w:t>
      </w:r>
      <w:proofErr w:type="gramEnd"/>
      <w:r w:rsidRPr="006A2219">
        <w:t xml:space="preserve"> a grant. The topic for my grant is to receive $5,000 to receive 12</w:t>
      </w:r>
    </w:p>
    <w:p w:rsidR="003A596C" w:rsidRDefault="003A596C" w:rsidP="003A596C">
      <w:pPr>
        <w:pStyle w:val="NoSpacing"/>
      </w:pPr>
      <w:r w:rsidRPr="006A2219">
        <w:t xml:space="preserve"> </w:t>
      </w:r>
      <w:proofErr w:type="spellStart"/>
      <w:proofErr w:type="gramStart"/>
      <w:r w:rsidRPr="006A2219">
        <w:t>iPads</w:t>
      </w:r>
      <w:proofErr w:type="spellEnd"/>
      <w:proofErr w:type="gramEnd"/>
      <w:r w:rsidRPr="006A2219">
        <w:t xml:space="preserve"> to use mainly in the graphics area along with other uses in the</w:t>
      </w:r>
    </w:p>
    <w:p w:rsidR="003A596C" w:rsidRPr="006A2219" w:rsidRDefault="003A596C" w:rsidP="003A596C">
      <w:pPr>
        <w:pStyle w:val="NoSpacing"/>
      </w:pPr>
      <w:r w:rsidRPr="006A2219">
        <w:t xml:space="preserve"> </w:t>
      </w:r>
      <w:proofErr w:type="gramStart"/>
      <w:r w:rsidRPr="006A2219">
        <w:t>Tech-Ed department.</w:t>
      </w:r>
      <w:proofErr w:type="gramEnd"/>
      <w:r w:rsidRPr="006A2219">
        <w:t xml:space="preserve"> In my grant I will be writing about the specific uses</w:t>
      </w:r>
    </w:p>
    <w:p w:rsidR="003A596C" w:rsidRPr="006A2219" w:rsidRDefault="003A596C" w:rsidP="003A596C">
      <w:pPr>
        <w:pStyle w:val="NoSpacing"/>
      </w:pPr>
      <w:proofErr w:type="gramStart"/>
      <w:r w:rsidRPr="006A2219">
        <w:t>for</w:t>
      </w:r>
      <w:proofErr w:type="gramEnd"/>
      <w:r w:rsidRPr="006A2219">
        <w:t xml:space="preserve"> the </w:t>
      </w:r>
      <w:proofErr w:type="spellStart"/>
      <w:r w:rsidRPr="006A2219">
        <w:t>iPads</w:t>
      </w:r>
      <w:proofErr w:type="spellEnd"/>
      <w:r w:rsidRPr="006A2219">
        <w:t xml:space="preserve"> that I want to get, and how I plan to use the graphics budget</w:t>
      </w:r>
    </w:p>
    <w:p w:rsidR="003A596C" w:rsidRDefault="003A596C" w:rsidP="003A596C">
      <w:pPr>
        <w:pStyle w:val="NoSpacing"/>
      </w:pPr>
      <w:proofErr w:type="gramStart"/>
      <w:r w:rsidRPr="006A2219">
        <w:t>for</w:t>
      </w:r>
      <w:proofErr w:type="gramEnd"/>
      <w:r w:rsidRPr="006A2219">
        <w:t xml:space="preserve"> certain expenses that may come with it. The part of the grant that I am</w:t>
      </w:r>
    </w:p>
    <w:p w:rsidR="003A596C" w:rsidRPr="006A2219" w:rsidRDefault="003A596C" w:rsidP="003A596C">
      <w:pPr>
        <w:pStyle w:val="NoSpacing"/>
      </w:pPr>
      <w:r w:rsidRPr="006A2219">
        <w:t xml:space="preserve"> </w:t>
      </w:r>
      <w:proofErr w:type="gramStart"/>
      <w:r w:rsidRPr="006A2219">
        <w:t>working</w:t>
      </w:r>
      <w:proofErr w:type="gramEnd"/>
      <w:r w:rsidRPr="006A2219">
        <w:t xml:space="preserve"> on right now requires some sort of permission from administration</w:t>
      </w:r>
    </w:p>
    <w:p w:rsidR="003A596C" w:rsidRPr="006A2219" w:rsidRDefault="003A596C" w:rsidP="003A596C">
      <w:pPr>
        <w:pStyle w:val="NoSpacing"/>
      </w:pPr>
      <w:r w:rsidRPr="006A2219">
        <w:t xml:space="preserve"> </w:t>
      </w:r>
      <w:proofErr w:type="gramStart"/>
      <w:r w:rsidRPr="006A2219">
        <w:t>and</w:t>
      </w:r>
      <w:proofErr w:type="gramEnd"/>
      <w:r w:rsidRPr="006A2219">
        <w:t xml:space="preserve"> members of the tech department to pursue this grant. If you need any</w:t>
      </w:r>
    </w:p>
    <w:p w:rsidR="003A596C" w:rsidRPr="006A2219" w:rsidRDefault="003A596C" w:rsidP="003A596C">
      <w:pPr>
        <w:pStyle w:val="NoSpacing"/>
      </w:pPr>
      <w:r w:rsidRPr="006A2219">
        <w:t xml:space="preserve"> </w:t>
      </w:r>
      <w:proofErr w:type="gramStart"/>
      <w:r w:rsidRPr="006A2219">
        <w:t>additional</w:t>
      </w:r>
      <w:proofErr w:type="gramEnd"/>
      <w:r w:rsidRPr="006A2219">
        <w:t xml:space="preserve"> information to approve this for me I can definitely provide you</w:t>
      </w:r>
    </w:p>
    <w:p w:rsidR="003A596C" w:rsidRPr="006A2219" w:rsidRDefault="003A596C" w:rsidP="003A596C">
      <w:pPr>
        <w:pStyle w:val="NoSpacing"/>
      </w:pPr>
      <w:r w:rsidRPr="006A2219">
        <w:t xml:space="preserve"> </w:t>
      </w:r>
      <w:proofErr w:type="gramStart"/>
      <w:r w:rsidRPr="006A2219">
        <w:t>with</w:t>
      </w:r>
      <w:proofErr w:type="gramEnd"/>
      <w:r w:rsidRPr="006A2219">
        <w:t xml:space="preserve"> further information.</w:t>
      </w:r>
    </w:p>
    <w:p w:rsidR="003A596C" w:rsidRDefault="003A596C" w:rsidP="003A596C">
      <w:pPr>
        <w:pStyle w:val="NoSpacing"/>
      </w:pPr>
    </w:p>
    <w:p w:rsidR="003A596C" w:rsidRPr="006A2219" w:rsidRDefault="003A596C" w:rsidP="003A596C">
      <w:pPr>
        <w:pStyle w:val="NoSpacing"/>
      </w:pPr>
      <w:r w:rsidRPr="006A2219">
        <w:t xml:space="preserve"> Thanks for your help,</w:t>
      </w:r>
    </w:p>
    <w:p w:rsidR="003A596C" w:rsidRPr="006A2219" w:rsidRDefault="003A596C" w:rsidP="003A596C">
      <w:pPr>
        <w:pStyle w:val="NoSpacing"/>
      </w:pPr>
    </w:p>
    <w:p w:rsidR="003A596C" w:rsidRDefault="003A596C" w:rsidP="003A596C">
      <w:pPr>
        <w:pStyle w:val="NoSpacing"/>
      </w:pPr>
      <w:r w:rsidRPr="006A2219">
        <w:t>Ryan</w:t>
      </w:r>
    </w:p>
    <w:p w:rsidR="003A596C" w:rsidRDefault="003A596C" w:rsidP="003A596C">
      <w:pPr>
        <w:rPr>
          <w:b/>
        </w:rPr>
      </w:pPr>
    </w:p>
    <w:p w:rsidR="003A596C" w:rsidRPr="006A2219" w:rsidRDefault="003A596C" w:rsidP="003A596C">
      <w:pPr>
        <w:pStyle w:val="NoSpacing"/>
        <w:numPr>
          <w:ilvl w:val="0"/>
          <w:numId w:val="5"/>
        </w:numPr>
      </w:pPr>
      <w:r w:rsidRPr="006A2219">
        <w:t xml:space="preserve">Bob </w:t>
      </w:r>
      <w:proofErr w:type="spellStart"/>
      <w:r w:rsidRPr="006A2219">
        <w:t>Kopydlowski</w:t>
      </w:r>
      <w:proofErr w:type="spellEnd"/>
      <w:r w:rsidRPr="006A2219">
        <w:t xml:space="preserve"> bob.kopydlowski@badger.k12.wi.us </w:t>
      </w:r>
      <w:r>
        <w:t xml:space="preserve">  (PRINCIPAL)</w:t>
      </w:r>
    </w:p>
    <w:p w:rsidR="003A596C" w:rsidRPr="006A2219" w:rsidRDefault="003A596C" w:rsidP="003A596C">
      <w:pPr>
        <w:pStyle w:val="NoSpacing"/>
      </w:pPr>
      <w:r>
        <w:t xml:space="preserve">               </w:t>
      </w:r>
    </w:p>
    <w:p w:rsidR="003A596C" w:rsidRPr="006A2219" w:rsidRDefault="003A596C" w:rsidP="003A596C">
      <w:pPr>
        <w:pStyle w:val="NoSpacing"/>
      </w:pPr>
      <w:r>
        <w:t xml:space="preserve">               </w:t>
      </w:r>
      <w:r w:rsidRPr="006A2219">
        <w:t>You are all set on my end.</w:t>
      </w:r>
    </w:p>
    <w:p w:rsidR="003A596C" w:rsidRDefault="003A596C" w:rsidP="003A596C">
      <w:pPr>
        <w:pStyle w:val="NoSpacing"/>
      </w:pPr>
      <w:r>
        <w:t xml:space="preserve">              </w:t>
      </w:r>
    </w:p>
    <w:p w:rsidR="003A596C" w:rsidRPr="006A2219" w:rsidRDefault="003A596C" w:rsidP="003A596C">
      <w:pPr>
        <w:pStyle w:val="NoSpacing"/>
      </w:pPr>
      <w:r>
        <w:t xml:space="preserve">               </w:t>
      </w:r>
      <w:r w:rsidRPr="006A2219">
        <w:t>Bob K</w:t>
      </w:r>
    </w:p>
    <w:p w:rsidR="003A596C" w:rsidRPr="006A2219" w:rsidRDefault="003A596C" w:rsidP="003A596C">
      <w:pPr>
        <w:pStyle w:val="NoSpacing"/>
      </w:pPr>
      <w:r>
        <w:t xml:space="preserve">              </w:t>
      </w:r>
    </w:p>
    <w:p w:rsidR="003A596C" w:rsidRPr="006A2219" w:rsidRDefault="003A596C" w:rsidP="003A596C">
      <w:pPr>
        <w:pStyle w:val="NoSpacing"/>
        <w:numPr>
          <w:ilvl w:val="0"/>
          <w:numId w:val="5"/>
        </w:numPr>
      </w:pPr>
      <w:r w:rsidRPr="006A2219">
        <w:t xml:space="preserve">Daniel Schmidt daniel.schmidt@badger.k12.wi.us </w:t>
      </w:r>
      <w:r>
        <w:t xml:space="preserve">   (DIRECTOR OF TECHNOLOGY)</w:t>
      </w:r>
    </w:p>
    <w:p w:rsidR="003A596C" w:rsidRPr="006A2219" w:rsidRDefault="003A596C" w:rsidP="003A596C">
      <w:pPr>
        <w:pStyle w:val="NoSpacing"/>
      </w:pPr>
      <w:r>
        <w:t xml:space="preserve">              </w:t>
      </w:r>
    </w:p>
    <w:p w:rsidR="003A596C" w:rsidRPr="006A2219" w:rsidRDefault="003A596C" w:rsidP="003A596C">
      <w:pPr>
        <w:pStyle w:val="NoSpacing"/>
      </w:pPr>
    </w:p>
    <w:p w:rsidR="003A596C" w:rsidRPr="006A2219" w:rsidRDefault="003A596C" w:rsidP="003A596C">
      <w:pPr>
        <w:pStyle w:val="NoSpacing"/>
      </w:pPr>
      <w:r>
        <w:t xml:space="preserve">              </w:t>
      </w:r>
      <w:r w:rsidRPr="006A2219">
        <w:t>Ryan,</w:t>
      </w:r>
    </w:p>
    <w:p w:rsidR="003A596C" w:rsidRPr="006A2219" w:rsidRDefault="003A596C" w:rsidP="003A596C">
      <w:pPr>
        <w:pStyle w:val="NoSpacing"/>
      </w:pPr>
      <w:r>
        <w:t xml:space="preserve">              </w:t>
      </w:r>
      <w:r w:rsidRPr="006A2219">
        <w:t>Permission granted.  Do you need anything in writing or is this email enough?</w:t>
      </w:r>
    </w:p>
    <w:p w:rsidR="003A596C" w:rsidRDefault="003A596C" w:rsidP="003A596C">
      <w:pPr>
        <w:pStyle w:val="NoSpacing"/>
      </w:pPr>
      <w:r>
        <w:t xml:space="preserve">             </w:t>
      </w:r>
    </w:p>
    <w:p w:rsidR="003A596C" w:rsidRDefault="003A596C" w:rsidP="003A596C">
      <w:pPr>
        <w:pStyle w:val="NoSpacing"/>
      </w:pPr>
      <w:r>
        <w:t xml:space="preserve">              </w:t>
      </w:r>
      <w:r w:rsidRPr="006A2219">
        <w:t>Dan</w:t>
      </w:r>
    </w:p>
    <w:p w:rsidR="003A596C" w:rsidRDefault="003A596C" w:rsidP="003A596C">
      <w:pPr>
        <w:rPr>
          <w:b/>
        </w:rPr>
      </w:pPr>
      <w:r>
        <w:rPr>
          <w:b/>
        </w:rPr>
        <w:t xml:space="preserve">             </w:t>
      </w:r>
    </w:p>
    <w:p w:rsidR="003A596C" w:rsidRDefault="003A596C" w:rsidP="003A596C">
      <w:pPr>
        <w:rPr>
          <w:b/>
        </w:rPr>
      </w:pPr>
    </w:p>
    <w:p w:rsidR="003A596C" w:rsidRDefault="003A596C" w:rsidP="003A596C">
      <w:pPr>
        <w:rPr>
          <w:b/>
        </w:rPr>
      </w:pPr>
    </w:p>
    <w:p w:rsidR="003A596C" w:rsidRDefault="003A596C" w:rsidP="003A596C">
      <w:pPr>
        <w:rPr>
          <w:b/>
        </w:rPr>
      </w:pPr>
    </w:p>
    <w:p w:rsidR="003A596C" w:rsidRDefault="003A596C" w:rsidP="003A596C">
      <w:pPr>
        <w:rPr>
          <w:b/>
        </w:rPr>
      </w:pPr>
    </w:p>
    <w:p w:rsidR="003A596C" w:rsidRDefault="003A596C" w:rsidP="003A596C">
      <w:pPr>
        <w:pStyle w:val="NoSpacing"/>
      </w:pPr>
      <w:r>
        <w:lastRenderedPageBreak/>
        <w:t xml:space="preserve">Address:                                    </w:t>
      </w:r>
      <w:r w:rsidRPr="00CD3D0D">
        <w:rPr>
          <w:sz w:val="32"/>
          <w:szCs w:val="32"/>
        </w:rPr>
        <w:t xml:space="preserve">RYAN JOHN BOUZEK </w:t>
      </w:r>
      <w:r>
        <w:t xml:space="preserve">     </w:t>
      </w:r>
    </w:p>
    <w:p w:rsidR="003A596C" w:rsidRPr="00F23643" w:rsidRDefault="003A596C" w:rsidP="003A596C">
      <w:pPr>
        <w:pStyle w:val="NoSpacing"/>
      </w:pPr>
      <w:r>
        <w:t xml:space="preserve"> 336 Oak Ridge Court</w:t>
      </w:r>
    </w:p>
    <w:p w:rsidR="003A596C" w:rsidRDefault="003A596C" w:rsidP="003A596C">
      <w:pPr>
        <w:pStyle w:val="NoSpacing"/>
      </w:pPr>
      <w:r>
        <w:t xml:space="preserve"> Darien, Wisconsin, 53114</w:t>
      </w:r>
    </w:p>
    <w:p w:rsidR="003A596C" w:rsidRDefault="003A596C" w:rsidP="003A596C">
      <w:pPr>
        <w:pStyle w:val="NoSpacing"/>
      </w:pPr>
      <w:r>
        <w:t xml:space="preserve"> Cell phone: (608) 386-4125  </w:t>
      </w:r>
    </w:p>
    <w:p w:rsidR="003A596C" w:rsidRDefault="003A596C" w:rsidP="003A596C">
      <w:pPr>
        <w:pStyle w:val="NoSpacing"/>
      </w:pPr>
    </w:p>
    <w:p w:rsidR="003A596C" w:rsidRDefault="003A596C" w:rsidP="003A596C">
      <w:pPr>
        <w:pStyle w:val="NoSpacing"/>
      </w:pPr>
      <w:r>
        <w:t xml:space="preserve">   </w:t>
      </w:r>
    </w:p>
    <w:tbl>
      <w:tblPr>
        <w:tblW w:w="10920" w:type="dxa"/>
        <w:tblInd w:w="-992" w:type="dxa"/>
        <w:tblLayout w:type="fixed"/>
        <w:tblLook w:val="0000"/>
      </w:tblPr>
      <w:tblGrid>
        <w:gridCol w:w="1818"/>
        <w:gridCol w:w="9102"/>
      </w:tblGrid>
      <w:tr w:rsidR="003A596C" w:rsidTr="00D57471">
        <w:trPr>
          <w:trHeight w:val="4622"/>
        </w:trPr>
        <w:tc>
          <w:tcPr>
            <w:tcW w:w="1818" w:type="dxa"/>
            <w:shd w:val="clear" w:color="auto" w:fill="auto"/>
          </w:tcPr>
          <w:p w:rsidR="003A596C" w:rsidRPr="005D7CE0" w:rsidRDefault="003A596C" w:rsidP="00D57471">
            <w:pPr>
              <w:pStyle w:val="SectionTitle"/>
              <w:rPr>
                <w:sz w:val="18"/>
                <w:szCs w:val="18"/>
              </w:rPr>
            </w:pPr>
            <w:r w:rsidRPr="005D7CE0">
              <w:rPr>
                <w:sz w:val="18"/>
                <w:szCs w:val="18"/>
              </w:rPr>
              <w:t>EDUCATION</w:t>
            </w:r>
          </w:p>
          <w:p w:rsidR="003A596C" w:rsidRPr="005D7CE0" w:rsidRDefault="003A596C" w:rsidP="00D57471">
            <w:pPr>
              <w:rPr>
                <w:sz w:val="18"/>
                <w:szCs w:val="18"/>
              </w:rPr>
            </w:pPr>
          </w:p>
          <w:p w:rsidR="003A596C" w:rsidRPr="005D7CE0" w:rsidRDefault="003A596C" w:rsidP="00D57471">
            <w:pPr>
              <w:rPr>
                <w:sz w:val="18"/>
                <w:szCs w:val="18"/>
              </w:rPr>
            </w:pPr>
          </w:p>
          <w:p w:rsidR="003A596C" w:rsidRPr="005D7CE0" w:rsidRDefault="003A596C" w:rsidP="00D57471">
            <w:pPr>
              <w:rPr>
                <w:sz w:val="18"/>
                <w:szCs w:val="18"/>
              </w:rPr>
            </w:pPr>
          </w:p>
          <w:p w:rsidR="003A596C" w:rsidRDefault="003A596C" w:rsidP="00D57471">
            <w:pPr>
              <w:rPr>
                <w:rFonts w:ascii="Arial Black" w:hAnsi="Arial Black"/>
                <w:sz w:val="18"/>
                <w:szCs w:val="18"/>
              </w:rPr>
            </w:pPr>
          </w:p>
          <w:p w:rsidR="003A596C" w:rsidRPr="005D7CE0" w:rsidRDefault="003A596C" w:rsidP="00D57471">
            <w:pPr>
              <w:rPr>
                <w:rFonts w:ascii="Arial Black" w:hAnsi="Arial Black"/>
                <w:sz w:val="18"/>
                <w:szCs w:val="18"/>
              </w:rPr>
            </w:pPr>
            <w:r w:rsidRPr="005D7CE0">
              <w:rPr>
                <w:rFonts w:ascii="Arial Black" w:hAnsi="Arial Black"/>
                <w:sz w:val="18"/>
                <w:szCs w:val="18"/>
              </w:rPr>
              <w:t>TEACHING EXPERIENCE</w:t>
            </w:r>
          </w:p>
          <w:p w:rsidR="003A596C" w:rsidRPr="005D7CE0" w:rsidRDefault="003A596C" w:rsidP="00D57471">
            <w:pPr>
              <w:rPr>
                <w:rFonts w:ascii="Arial Black" w:hAnsi="Arial Black"/>
                <w:sz w:val="18"/>
                <w:szCs w:val="18"/>
              </w:rPr>
            </w:pPr>
          </w:p>
          <w:p w:rsidR="003A596C" w:rsidRDefault="003A596C" w:rsidP="00D57471">
            <w:pPr>
              <w:rPr>
                <w:rFonts w:ascii="Arial Black" w:hAnsi="Arial Black"/>
                <w:sz w:val="18"/>
                <w:szCs w:val="18"/>
              </w:rPr>
            </w:pPr>
          </w:p>
          <w:p w:rsidR="003A596C" w:rsidRDefault="003A596C" w:rsidP="00D57471">
            <w:pPr>
              <w:rPr>
                <w:rFonts w:ascii="Arial Black" w:hAnsi="Arial Black"/>
                <w:sz w:val="18"/>
                <w:szCs w:val="18"/>
              </w:rPr>
            </w:pPr>
          </w:p>
          <w:p w:rsidR="003A596C" w:rsidRPr="005D7CE0" w:rsidRDefault="003A596C" w:rsidP="00D57471">
            <w:pPr>
              <w:rPr>
                <w:rFonts w:ascii="Arial Black" w:hAnsi="Arial Black"/>
                <w:sz w:val="18"/>
                <w:szCs w:val="18"/>
              </w:rPr>
            </w:pPr>
          </w:p>
          <w:p w:rsidR="003A596C" w:rsidRPr="005D7CE0" w:rsidRDefault="003A596C" w:rsidP="00D57471">
            <w:pPr>
              <w:rPr>
                <w:rFonts w:ascii="Arial Black" w:hAnsi="Arial Black"/>
                <w:sz w:val="18"/>
                <w:szCs w:val="18"/>
              </w:rPr>
            </w:pPr>
          </w:p>
          <w:p w:rsidR="003A596C" w:rsidRPr="005D7CE0" w:rsidRDefault="003A596C" w:rsidP="00D57471">
            <w:pPr>
              <w:rPr>
                <w:rFonts w:ascii="Arial Black" w:hAnsi="Arial Black"/>
                <w:sz w:val="18"/>
                <w:szCs w:val="18"/>
              </w:rPr>
            </w:pPr>
            <w:r w:rsidRPr="005D7CE0">
              <w:rPr>
                <w:rFonts w:ascii="Arial Black" w:hAnsi="Arial Black"/>
                <w:sz w:val="18"/>
                <w:szCs w:val="18"/>
              </w:rPr>
              <w:t>OTHER WORK EXPERIENCE</w:t>
            </w:r>
          </w:p>
          <w:p w:rsidR="003A596C" w:rsidRPr="005D7CE0" w:rsidRDefault="003A596C" w:rsidP="00D57471">
            <w:pPr>
              <w:rPr>
                <w:rFonts w:ascii="Arial Black" w:hAnsi="Arial Black"/>
                <w:sz w:val="18"/>
                <w:szCs w:val="18"/>
              </w:rPr>
            </w:pPr>
          </w:p>
          <w:p w:rsidR="003A596C" w:rsidRDefault="003A596C" w:rsidP="00D57471">
            <w:pPr>
              <w:rPr>
                <w:rFonts w:ascii="Arial Black" w:hAnsi="Arial Black"/>
                <w:sz w:val="18"/>
                <w:szCs w:val="18"/>
              </w:rPr>
            </w:pPr>
          </w:p>
          <w:p w:rsidR="003A596C" w:rsidRDefault="003A596C" w:rsidP="00D57471">
            <w:pPr>
              <w:rPr>
                <w:rFonts w:ascii="Arial Black" w:hAnsi="Arial Black"/>
                <w:sz w:val="18"/>
                <w:szCs w:val="18"/>
              </w:rPr>
            </w:pPr>
          </w:p>
          <w:p w:rsidR="003A596C" w:rsidRDefault="003A596C" w:rsidP="00D57471">
            <w:pPr>
              <w:rPr>
                <w:rFonts w:ascii="Arial Black" w:hAnsi="Arial Black"/>
                <w:sz w:val="18"/>
                <w:szCs w:val="18"/>
              </w:rPr>
            </w:pPr>
          </w:p>
          <w:p w:rsidR="003A596C" w:rsidRPr="005D7CE0" w:rsidRDefault="003A596C" w:rsidP="00D57471">
            <w:pPr>
              <w:rPr>
                <w:rFonts w:ascii="Arial Black" w:hAnsi="Arial Black"/>
                <w:sz w:val="18"/>
                <w:szCs w:val="18"/>
              </w:rPr>
            </w:pPr>
            <w:r w:rsidRPr="005D7CE0">
              <w:rPr>
                <w:rFonts w:ascii="Arial Black" w:hAnsi="Arial Black"/>
                <w:sz w:val="18"/>
                <w:szCs w:val="18"/>
              </w:rPr>
              <w:t>HONORS/</w:t>
            </w:r>
          </w:p>
          <w:p w:rsidR="003A596C" w:rsidRPr="005D7CE0" w:rsidRDefault="003A596C" w:rsidP="00D57471">
            <w:pPr>
              <w:rPr>
                <w:rFonts w:ascii="Arial Black" w:hAnsi="Arial Black"/>
                <w:sz w:val="18"/>
                <w:szCs w:val="18"/>
              </w:rPr>
            </w:pPr>
            <w:r w:rsidRPr="005D7CE0">
              <w:rPr>
                <w:rFonts w:ascii="Arial Black" w:hAnsi="Arial Black"/>
                <w:sz w:val="18"/>
                <w:szCs w:val="18"/>
              </w:rPr>
              <w:t>ACTIVITIES</w:t>
            </w:r>
          </w:p>
          <w:p w:rsidR="003A596C" w:rsidRPr="005D7CE0" w:rsidRDefault="003A596C" w:rsidP="00D57471">
            <w:pPr>
              <w:rPr>
                <w:rFonts w:ascii="Arial Black" w:hAnsi="Arial Black"/>
                <w:sz w:val="18"/>
                <w:szCs w:val="18"/>
              </w:rPr>
            </w:pPr>
          </w:p>
          <w:p w:rsidR="003A596C" w:rsidRDefault="003A596C" w:rsidP="00D57471">
            <w:pPr>
              <w:rPr>
                <w:rFonts w:ascii="Arial Black" w:hAnsi="Arial Black"/>
                <w:sz w:val="18"/>
                <w:szCs w:val="18"/>
              </w:rPr>
            </w:pPr>
          </w:p>
          <w:p w:rsidR="003A596C" w:rsidRPr="00AE3A87" w:rsidRDefault="003A596C" w:rsidP="00D57471">
            <w:pPr>
              <w:rPr>
                <w:rFonts w:ascii="Arial Black" w:hAnsi="Arial Black"/>
              </w:rPr>
            </w:pPr>
            <w:r w:rsidRPr="005D7CE0">
              <w:rPr>
                <w:rFonts w:ascii="Arial Black" w:hAnsi="Arial Black"/>
                <w:sz w:val="18"/>
                <w:szCs w:val="18"/>
              </w:rPr>
              <w:t>REFERENCES</w:t>
            </w:r>
          </w:p>
        </w:tc>
        <w:tc>
          <w:tcPr>
            <w:tcW w:w="9102" w:type="dxa"/>
            <w:shd w:val="clear" w:color="auto" w:fill="auto"/>
          </w:tcPr>
          <w:p w:rsidR="003A596C" w:rsidRDefault="003A596C" w:rsidP="00D57471">
            <w:pPr>
              <w:pStyle w:val="NoSpacing"/>
            </w:pPr>
            <w:r w:rsidRPr="004C0470">
              <w:t>Bachelor of Science, Degree</w:t>
            </w:r>
            <w:r>
              <w:t>, Technology Education</w:t>
            </w:r>
            <w:r w:rsidRPr="004C0470">
              <w:t>, May 2008</w:t>
            </w:r>
          </w:p>
          <w:p w:rsidR="003A596C" w:rsidRDefault="003A596C" w:rsidP="00D57471">
            <w:pPr>
              <w:pStyle w:val="NoSpacing"/>
            </w:pPr>
            <w:r>
              <w:t>Emphasis in General Technology</w:t>
            </w:r>
          </w:p>
          <w:p w:rsidR="003A596C" w:rsidRPr="004C0470" w:rsidRDefault="003A596C" w:rsidP="00D57471">
            <w:pPr>
              <w:pStyle w:val="NoSpacing"/>
            </w:pPr>
            <w:r>
              <w:t>Accumulative GPA: 3.036</w:t>
            </w:r>
          </w:p>
          <w:p w:rsidR="003A596C" w:rsidRDefault="003A596C" w:rsidP="00D57471">
            <w:pPr>
              <w:pStyle w:val="NoSpacing"/>
            </w:pPr>
            <w:r>
              <w:t>University of Wisconsin-Stout, Menomonie, WI</w:t>
            </w:r>
          </w:p>
          <w:p w:rsidR="003A596C" w:rsidRDefault="003A596C" w:rsidP="00D57471">
            <w:pPr>
              <w:pStyle w:val="NoSpacing"/>
            </w:pPr>
            <w:r>
              <w:t>Financed 70% of Education</w:t>
            </w:r>
          </w:p>
          <w:p w:rsidR="003A596C" w:rsidRDefault="003A596C" w:rsidP="00D57471">
            <w:pPr>
              <w:pStyle w:val="NoSpacing"/>
            </w:pPr>
            <w:r>
              <w:t>Masters Degree, Degree, Educational Technology, (Will complete August 2012)</w:t>
            </w:r>
          </w:p>
          <w:p w:rsidR="003A596C" w:rsidRDefault="003A596C" w:rsidP="00D57471">
            <w:pPr>
              <w:pStyle w:val="NoSpacing"/>
            </w:pPr>
            <w:r>
              <w:t>Marian University, Fond du Lac, WI</w:t>
            </w:r>
          </w:p>
          <w:p w:rsidR="003A596C" w:rsidRDefault="003A596C" w:rsidP="00D57471">
            <w:pPr>
              <w:pStyle w:val="NoSpacing"/>
            </w:pPr>
          </w:p>
          <w:p w:rsidR="003A596C" w:rsidRPr="001E2E53" w:rsidRDefault="003A596C" w:rsidP="00D57471">
            <w:pPr>
              <w:pStyle w:val="NoSpacing"/>
            </w:pPr>
          </w:p>
          <w:p w:rsidR="003A596C" w:rsidRDefault="003A596C" w:rsidP="00D57471">
            <w:pPr>
              <w:pStyle w:val="NoSpacing"/>
            </w:pPr>
            <w:smartTag w:uri="urn:schemas-microsoft-com:office:smarttags" w:element="PlaceName">
              <w:r>
                <w:t>Badger</w:t>
              </w:r>
            </w:smartTag>
            <w:r>
              <w:t xml:space="preserve"> </w:t>
            </w:r>
            <w:smartTag w:uri="urn:schemas-microsoft-com:office:smarttags" w:element="PlaceType">
              <w:r>
                <w:t>High School</w:t>
              </w:r>
            </w:smartTag>
            <w:r>
              <w:t xml:space="preserve">, </w:t>
            </w:r>
            <w:smartTag w:uri="urn:schemas-microsoft-com:office:smarttags" w:element="place">
              <w:smartTag w:uri="urn:schemas-microsoft-com:office:smarttags" w:element="City">
                <w:r>
                  <w:t>Lake Geneva</w:t>
                </w:r>
              </w:smartTag>
              <w:r>
                <w:t xml:space="preserve">, </w:t>
              </w:r>
              <w:smartTag w:uri="urn:schemas-microsoft-com:office:smarttags" w:element="State">
                <w:r>
                  <w:t>WI</w:t>
                </w:r>
              </w:smartTag>
            </w:smartTag>
          </w:p>
          <w:p w:rsidR="003A596C" w:rsidRDefault="003A596C" w:rsidP="00D57471">
            <w:pPr>
              <w:pStyle w:val="NoSpacing"/>
            </w:pPr>
            <w:r>
              <w:t>Technology Education August 2008 – Present</w:t>
            </w:r>
          </w:p>
          <w:p w:rsidR="003A596C" w:rsidRDefault="003A596C" w:rsidP="00D57471">
            <w:pPr>
              <w:pStyle w:val="NoSpacing"/>
            </w:pPr>
            <w:r>
              <w:t>-Teach Graphic Communications, Video Production, Multimedia, Metals and Woods</w:t>
            </w:r>
          </w:p>
          <w:p w:rsidR="003A596C" w:rsidRDefault="003A596C" w:rsidP="00D57471">
            <w:pPr>
              <w:pStyle w:val="NoSpacing"/>
            </w:pPr>
          </w:p>
          <w:p w:rsidR="003A596C" w:rsidRDefault="003A596C" w:rsidP="00D57471">
            <w:pPr>
              <w:pStyle w:val="NoSpacing"/>
            </w:pPr>
            <w:proofErr w:type="spellStart"/>
            <w:r>
              <w:t>Menonmonie</w:t>
            </w:r>
            <w:proofErr w:type="spellEnd"/>
            <w:r>
              <w:t xml:space="preserve"> High School, Menomonie, WI</w:t>
            </w:r>
          </w:p>
          <w:p w:rsidR="003A596C" w:rsidRDefault="003A596C" w:rsidP="00D57471">
            <w:pPr>
              <w:pStyle w:val="NoSpacing"/>
            </w:pPr>
            <w:r>
              <w:t>Technology Education, Student Teaching- January 2008- April 2008</w:t>
            </w:r>
          </w:p>
          <w:p w:rsidR="003A596C" w:rsidRPr="00461F89" w:rsidRDefault="003A596C" w:rsidP="00D57471">
            <w:pPr>
              <w:pStyle w:val="NoSpacing"/>
            </w:pPr>
            <w:r>
              <w:t>-Taught Energy Technology, Metals Fabrication, and involved in Senior Internship class</w:t>
            </w:r>
          </w:p>
          <w:p w:rsidR="003A596C" w:rsidRDefault="003A596C" w:rsidP="00D57471">
            <w:pPr>
              <w:pStyle w:val="NoSpacing"/>
            </w:pPr>
          </w:p>
          <w:p w:rsidR="003A596C" w:rsidRPr="007A3EB2" w:rsidRDefault="003A596C" w:rsidP="00D57471">
            <w:pPr>
              <w:pStyle w:val="NoSpacing"/>
            </w:pPr>
            <w:r>
              <w:t>South Middle School, Eau Claire</w:t>
            </w:r>
            <w:r w:rsidRPr="007A3EB2">
              <w:t>, WI</w:t>
            </w:r>
          </w:p>
          <w:p w:rsidR="003A596C" w:rsidRDefault="003A596C" w:rsidP="00D57471">
            <w:pPr>
              <w:pStyle w:val="NoSpacing"/>
            </w:pPr>
            <w:r>
              <w:t>Technology Education, Student Teaching- April 2008- June 2008</w:t>
            </w:r>
          </w:p>
          <w:p w:rsidR="003A596C" w:rsidRDefault="003A596C" w:rsidP="00D57471">
            <w:pPr>
              <w:pStyle w:val="NoSpacing"/>
            </w:pPr>
            <w:r>
              <w:t>-Taught 7</w:t>
            </w:r>
            <w:r w:rsidRPr="008E0C6E">
              <w:rPr>
                <w:vertAlign w:val="superscript"/>
              </w:rPr>
              <w:t>th</w:t>
            </w:r>
            <w:r>
              <w:t xml:space="preserve"> and 8</w:t>
            </w:r>
            <w:r w:rsidRPr="008E0C6E">
              <w:rPr>
                <w:vertAlign w:val="superscript"/>
              </w:rPr>
              <w:t>th</w:t>
            </w:r>
            <w:r>
              <w:t xml:space="preserve"> grade Technology Education classes</w:t>
            </w:r>
          </w:p>
          <w:p w:rsidR="003A596C" w:rsidRDefault="003A596C" w:rsidP="00D57471">
            <w:pPr>
              <w:pStyle w:val="NoSpacing"/>
            </w:pPr>
            <w:r>
              <w:t xml:space="preserve"> </w:t>
            </w:r>
          </w:p>
          <w:p w:rsidR="003A596C" w:rsidRDefault="003A596C" w:rsidP="00D57471">
            <w:pPr>
              <w:pStyle w:val="NoSpacing"/>
              <w:rPr>
                <w:b/>
              </w:rPr>
            </w:pPr>
          </w:p>
          <w:p w:rsidR="003A596C" w:rsidRDefault="003A596C" w:rsidP="00D57471">
            <w:pPr>
              <w:pStyle w:val="NoSpacing"/>
            </w:pPr>
            <w:r>
              <w:rPr>
                <w:b/>
              </w:rPr>
              <w:t xml:space="preserve">High School Football Coach, </w:t>
            </w:r>
            <w:r>
              <w:t xml:space="preserve">Lake Geneva, WI 2009 – Present </w:t>
            </w:r>
          </w:p>
          <w:p w:rsidR="003A596C" w:rsidRDefault="003A596C" w:rsidP="00D57471">
            <w:pPr>
              <w:pStyle w:val="NoSpacing"/>
            </w:pPr>
            <w:r>
              <w:t>Developed leadership and group skills in teaching high school students grades 9-12</w:t>
            </w:r>
          </w:p>
          <w:p w:rsidR="003A596C" w:rsidRDefault="003A596C" w:rsidP="00D57471">
            <w:pPr>
              <w:pStyle w:val="NoSpacing"/>
            </w:pPr>
            <w:r>
              <w:t>Reinforced teamwork while working alongside fellow coaches to teach the game of football</w:t>
            </w:r>
          </w:p>
          <w:p w:rsidR="003A596C" w:rsidRDefault="003A596C" w:rsidP="00D57471">
            <w:pPr>
              <w:pStyle w:val="NoSpacing"/>
            </w:pPr>
            <w:r>
              <w:t xml:space="preserve">Guided and critiqued fellow coaches </w:t>
            </w:r>
          </w:p>
          <w:p w:rsidR="003A596C" w:rsidRDefault="003A596C" w:rsidP="00D57471">
            <w:pPr>
              <w:pStyle w:val="NoSpacing"/>
              <w:rPr>
                <w:b/>
              </w:rPr>
            </w:pPr>
          </w:p>
          <w:p w:rsidR="003A596C" w:rsidRPr="0031761B" w:rsidRDefault="003A596C" w:rsidP="00D57471">
            <w:pPr>
              <w:pStyle w:val="NoSpacing"/>
            </w:pPr>
            <w:r>
              <w:rPr>
                <w:b/>
              </w:rPr>
              <w:t xml:space="preserve">High School Baseball Coach, </w:t>
            </w:r>
            <w:r>
              <w:t>Lake Geneva, WI 2009 -- 2011</w:t>
            </w:r>
          </w:p>
          <w:p w:rsidR="003A596C" w:rsidRDefault="003A596C" w:rsidP="00D57471">
            <w:pPr>
              <w:pStyle w:val="NoSpacing"/>
            </w:pPr>
            <w:r>
              <w:t>Prepared proper practice game plans for my team</w:t>
            </w:r>
          </w:p>
          <w:p w:rsidR="003A596C" w:rsidRDefault="003A596C" w:rsidP="00D57471">
            <w:pPr>
              <w:pStyle w:val="NoSpacing"/>
            </w:pPr>
            <w:r>
              <w:t>Practiced proper teamwork in practice and games</w:t>
            </w:r>
          </w:p>
          <w:p w:rsidR="003A596C" w:rsidRDefault="003A596C" w:rsidP="00D57471">
            <w:pPr>
              <w:pStyle w:val="NoSpacing"/>
            </w:pPr>
            <w:r>
              <w:t>Communicated well with coaches, players, and parents</w:t>
            </w:r>
          </w:p>
          <w:p w:rsidR="003A596C" w:rsidRDefault="003A596C" w:rsidP="00D57471">
            <w:pPr>
              <w:pStyle w:val="NoSpacing"/>
            </w:pPr>
          </w:p>
          <w:p w:rsidR="003A596C" w:rsidRDefault="003A596C" w:rsidP="00D57471">
            <w:pPr>
              <w:pStyle w:val="NoSpacing"/>
            </w:pPr>
            <w:r>
              <w:t>Developed responsibilities in classroom management skills while participating in different events, along with other awards/achievements</w:t>
            </w:r>
          </w:p>
          <w:p w:rsidR="003A596C" w:rsidRPr="001E2E53" w:rsidRDefault="003A596C" w:rsidP="00D57471">
            <w:pPr>
              <w:pStyle w:val="NoSpacing"/>
            </w:pPr>
            <w:r>
              <w:rPr>
                <w:b/>
              </w:rPr>
              <w:t>Teacher of the month (January -  2009)</w:t>
            </w:r>
          </w:p>
          <w:p w:rsidR="003A596C" w:rsidRDefault="003A596C" w:rsidP="00D57471">
            <w:pPr>
              <w:pStyle w:val="NoSpacing"/>
            </w:pPr>
            <w:r>
              <w:rPr>
                <w:b/>
              </w:rPr>
              <w:t>Chancellor’s Award Recipient</w:t>
            </w:r>
          </w:p>
          <w:p w:rsidR="003A596C" w:rsidRDefault="003A596C" w:rsidP="00D57471">
            <w:pPr>
              <w:pStyle w:val="NoSpacing"/>
            </w:pPr>
            <w:r>
              <w:rPr>
                <w:b/>
              </w:rPr>
              <w:t>USA Skills Competition – 2007 and 2008</w:t>
            </w:r>
          </w:p>
          <w:p w:rsidR="003A596C" w:rsidRPr="001E2E53" w:rsidRDefault="003A596C" w:rsidP="00D57471">
            <w:pPr>
              <w:pStyle w:val="NoSpacing"/>
            </w:pPr>
            <w:r>
              <w:rPr>
                <w:b/>
              </w:rPr>
              <w:t xml:space="preserve">WTEA Conference </w:t>
            </w:r>
          </w:p>
          <w:p w:rsidR="003A596C" w:rsidRDefault="003A596C" w:rsidP="00D57471">
            <w:pPr>
              <w:pStyle w:val="NoSpacing"/>
            </w:pPr>
          </w:p>
          <w:p w:rsidR="003A596C" w:rsidRPr="008A3741" w:rsidRDefault="003A596C" w:rsidP="00D57471">
            <w:pPr>
              <w:pStyle w:val="NoSpacing"/>
              <w:rPr>
                <w:i/>
              </w:rPr>
            </w:pPr>
            <w:r w:rsidRPr="00671FC9">
              <w:rPr>
                <w:i/>
              </w:rPr>
              <w:t>Available Upon Reques</w:t>
            </w:r>
            <w:r>
              <w:rPr>
                <w:i/>
              </w:rPr>
              <w:t>t</w:t>
            </w:r>
          </w:p>
        </w:tc>
      </w:tr>
    </w:tbl>
    <w:p w:rsidR="003A596C" w:rsidRDefault="003A596C"/>
    <w:p w:rsidR="008E11E4" w:rsidRDefault="008E11E4" w:rsidP="008E11E4">
      <w:pPr>
        <w:rPr>
          <w:sz w:val="24"/>
          <w:szCs w:val="24"/>
        </w:rPr>
      </w:pPr>
      <w:r>
        <w:rPr>
          <w:sz w:val="24"/>
          <w:szCs w:val="24"/>
        </w:rPr>
        <w:lastRenderedPageBreak/>
        <w:t>Evaluation:</w:t>
      </w:r>
    </w:p>
    <w:p w:rsidR="008E11E4" w:rsidRDefault="008E11E4" w:rsidP="008E11E4">
      <w:pPr>
        <w:rPr>
          <w:sz w:val="24"/>
          <w:szCs w:val="24"/>
        </w:rPr>
      </w:pPr>
      <w:r>
        <w:rPr>
          <w:sz w:val="24"/>
          <w:szCs w:val="24"/>
        </w:rPr>
        <w:t>I will be using both formative and summative data collection to determine whether or not my goals and objectives are met. I will have a KWL form for my students to fill out before we start purchase is truly benefitting my students.</w:t>
      </w:r>
    </w:p>
    <w:p w:rsidR="008E11E4" w:rsidRDefault="008E11E4" w:rsidP="008E11E4">
      <w:pPr>
        <w:rPr>
          <w:sz w:val="24"/>
          <w:szCs w:val="24"/>
        </w:rPr>
      </w:pPr>
    </w:p>
    <w:p w:rsidR="008E11E4" w:rsidRDefault="008E11E4" w:rsidP="008E11E4">
      <w:pPr>
        <w:pStyle w:val="NoSpacing"/>
        <w:jc w:val="center"/>
        <w:rPr>
          <w:sz w:val="36"/>
          <w:szCs w:val="36"/>
        </w:rPr>
      </w:pPr>
      <w:r w:rsidRPr="00936AD9">
        <w:rPr>
          <w:sz w:val="36"/>
          <w:szCs w:val="36"/>
        </w:rPr>
        <w:t>Graphics 1 Letterpress KWL Chart</w:t>
      </w:r>
    </w:p>
    <w:p w:rsidR="008E11E4" w:rsidRDefault="008E11E4" w:rsidP="008E11E4">
      <w:pPr>
        <w:pStyle w:val="NoSpacing"/>
        <w:jc w:val="center"/>
        <w:rPr>
          <w:sz w:val="24"/>
          <w:szCs w:val="24"/>
        </w:rPr>
      </w:pPr>
      <w:r>
        <w:rPr>
          <w:sz w:val="24"/>
          <w:szCs w:val="24"/>
        </w:rPr>
        <w:t>(Complete this form prior to attempting the actual lab)</w:t>
      </w:r>
    </w:p>
    <w:p w:rsidR="008E11E4" w:rsidRDefault="008E11E4" w:rsidP="008E11E4">
      <w:pPr>
        <w:pStyle w:val="NoSpacing"/>
        <w:rPr>
          <w:sz w:val="24"/>
          <w:szCs w:val="24"/>
        </w:rPr>
      </w:pPr>
    </w:p>
    <w:p w:rsidR="008E11E4" w:rsidRDefault="008E11E4" w:rsidP="008E11E4">
      <w:pPr>
        <w:pStyle w:val="NoSpacing"/>
        <w:rPr>
          <w:sz w:val="24"/>
          <w:szCs w:val="24"/>
        </w:rPr>
      </w:pPr>
      <w:r>
        <w:rPr>
          <w:sz w:val="24"/>
          <w:szCs w:val="24"/>
        </w:rPr>
        <w:t xml:space="preserve">Directions: Fill out this form to the best of your ability. Be sure to be as specific as possible, as you will be graded on how clear you write your statements. In the K column write down what you know about Letterpress printing. In the W column write down at least 3 things that you want to learn about Letterpress printing. In the L column write down at least 5 things that you have learned about Letterpress printing upon the completion of your Letterpress lab using the </w:t>
      </w:r>
      <w:proofErr w:type="spellStart"/>
      <w:r>
        <w:rPr>
          <w:sz w:val="24"/>
          <w:szCs w:val="24"/>
        </w:rPr>
        <w:t>ipad</w:t>
      </w:r>
      <w:proofErr w:type="spellEnd"/>
      <w:r>
        <w:rPr>
          <w:sz w:val="24"/>
          <w:szCs w:val="24"/>
        </w:rPr>
        <w:t>.</w:t>
      </w:r>
    </w:p>
    <w:p w:rsidR="008E11E4" w:rsidRDefault="008E11E4" w:rsidP="008E11E4">
      <w:pPr>
        <w:pStyle w:val="NoSpacing"/>
        <w:jc w:val="center"/>
        <w:rPr>
          <w:sz w:val="24"/>
          <w:szCs w:val="24"/>
        </w:rPr>
      </w:pPr>
    </w:p>
    <w:tbl>
      <w:tblPr>
        <w:tblStyle w:val="TableGrid"/>
        <w:tblW w:w="9777" w:type="dxa"/>
        <w:tblLook w:val="04A0"/>
      </w:tblPr>
      <w:tblGrid>
        <w:gridCol w:w="3259"/>
        <w:gridCol w:w="3259"/>
        <w:gridCol w:w="3259"/>
      </w:tblGrid>
      <w:tr w:rsidR="008E11E4" w:rsidTr="008D5BC8">
        <w:trPr>
          <w:trHeight w:val="1025"/>
        </w:trPr>
        <w:tc>
          <w:tcPr>
            <w:tcW w:w="3259" w:type="dxa"/>
          </w:tcPr>
          <w:p w:rsidR="008E11E4" w:rsidRDefault="008E11E4" w:rsidP="008D5BC8">
            <w:pPr>
              <w:pStyle w:val="NoSpacing"/>
              <w:jc w:val="center"/>
              <w:rPr>
                <w:sz w:val="24"/>
                <w:szCs w:val="24"/>
              </w:rPr>
            </w:pPr>
            <w:r>
              <w:rPr>
                <w:sz w:val="24"/>
                <w:szCs w:val="24"/>
              </w:rPr>
              <w:t>K</w:t>
            </w:r>
          </w:p>
          <w:p w:rsidR="008E11E4" w:rsidRDefault="008E11E4" w:rsidP="008D5BC8">
            <w:pPr>
              <w:pStyle w:val="NoSpacing"/>
              <w:jc w:val="center"/>
              <w:rPr>
                <w:sz w:val="24"/>
                <w:szCs w:val="24"/>
              </w:rPr>
            </w:pPr>
            <w:r>
              <w:rPr>
                <w:sz w:val="24"/>
                <w:szCs w:val="24"/>
              </w:rPr>
              <w:t>(What you know)</w:t>
            </w:r>
          </w:p>
        </w:tc>
        <w:tc>
          <w:tcPr>
            <w:tcW w:w="3259" w:type="dxa"/>
          </w:tcPr>
          <w:p w:rsidR="008E11E4" w:rsidRDefault="008E11E4" w:rsidP="008D5BC8">
            <w:pPr>
              <w:pStyle w:val="NoSpacing"/>
              <w:jc w:val="center"/>
              <w:rPr>
                <w:sz w:val="24"/>
                <w:szCs w:val="24"/>
              </w:rPr>
            </w:pPr>
            <w:r>
              <w:rPr>
                <w:sz w:val="24"/>
                <w:szCs w:val="24"/>
              </w:rPr>
              <w:t>W</w:t>
            </w:r>
          </w:p>
          <w:p w:rsidR="008E11E4" w:rsidRDefault="008E11E4" w:rsidP="008D5BC8">
            <w:pPr>
              <w:pStyle w:val="NoSpacing"/>
              <w:jc w:val="center"/>
              <w:rPr>
                <w:sz w:val="24"/>
                <w:szCs w:val="24"/>
              </w:rPr>
            </w:pPr>
            <w:r>
              <w:rPr>
                <w:sz w:val="24"/>
                <w:szCs w:val="24"/>
              </w:rPr>
              <w:t>(What you want to learn)</w:t>
            </w:r>
          </w:p>
          <w:p w:rsidR="008E11E4" w:rsidRDefault="008E11E4" w:rsidP="008D5BC8">
            <w:pPr>
              <w:pStyle w:val="NoSpacing"/>
              <w:jc w:val="center"/>
              <w:rPr>
                <w:sz w:val="24"/>
                <w:szCs w:val="24"/>
              </w:rPr>
            </w:pPr>
            <w:r>
              <w:rPr>
                <w:sz w:val="24"/>
                <w:szCs w:val="24"/>
              </w:rPr>
              <w:t>MINIMUM OF 3</w:t>
            </w:r>
          </w:p>
        </w:tc>
        <w:tc>
          <w:tcPr>
            <w:tcW w:w="3259" w:type="dxa"/>
          </w:tcPr>
          <w:p w:rsidR="008E11E4" w:rsidRDefault="008E11E4" w:rsidP="008D5BC8">
            <w:pPr>
              <w:pStyle w:val="NoSpacing"/>
              <w:jc w:val="center"/>
              <w:rPr>
                <w:sz w:val="24"/>
                <w:szCs w:val="24"/>
              </w:rPr>
            </w:pPr>
            <w:r>
              <w:rPr>
                <w:sz w:val="24"/>
                <w:szCs w:val="24"/>
              </w:rPr>
              <w:t>L</w:t>
            </w:r>
          </w:p>
          <w:p w:rsidR="008E11E4" w:rsidRDefault="008E11E4" w:rsidP="008D5BC8">
            <w:pPr>
              <w:pStyle w:val="NoSpacing"/>
              <w:jc w:val="center"/>
              <w:rPr>
                <w:sz w:val="24"/>
                <w:szCs w:val="24"/>
              </w:rPr>
            </w:pPr>
            <w:r>
              <w:rPr>
                <w:sz w:val="24"/>
                <w:szCs w:val="24"/>
              </w:rPr>
              <w:t>(What you learned)</w:t>
            </w:r>
          </w:p>
          <w:p w:rsidR="008E11E4" w:rsidRDefault="008E11E4" w:rsidP="008D5BC8">
            <w:pPr>
              <w:pStyle w:val="NoSpacing"/>
              <w:jc w:val="center"/>
              <w:rPr>
                <w:sz w:val="24"/>
                <w:szCs w:val="24"/>
              </w:rPr>
            </w:pPr>
            <w:r>
              <w:rPr>
                <w:sz w:val="24"/>
                <w:szCs w:val="24"/>
              </w:rPr>
              <w:t>MINIMUM OF 5</w:t>
            </w:r>
          </w:p>
        </w:tc>
      </w:tr>
      <w:tr w:rsidR="008E11E4" w:rsidTr="008D5BC8">
        <w:trPr>
          <w:trHeight w:val="5610"/>
        </w:trPr>
        <w:tc>
          <w:tcPr>
            <w:tcW w:w="3259" w:type="dxa"/>
          </w:tcPr>
          <w:p w:rsidR="008E11E4" w:rsidRDefault="008E11E4" w:rsidP="008D5BC8">
            <w:pPr>
              <w:pStyle w:val="NoSpacing"/>
              <w:jc w:val="center"/>
              <w:rPr>
                <w:sz w:val="24"/>
                <w:szCs w:val="24"/>
              </w:rPr>
            </w:pPr>
          </w:p>
        </w:tc>
        <w:tc>
          <w:tcPr>
            <w:tcW w:w="3259" w:type="dxa"/>
          </w:tcPr>
          <w:p w:rsidR="008E11E4" w:rsidRDefault="008E11E4" w:rsidP="008D5BC8">
            <w:pPr>
              <w:pStyle w:val="NoSpacing"/>
              <w:jc w:val="center"/>
              <w:rPr>
                <w:sz w:val="24"/>
                <w:szCs w:val="24"/>
              </w:rPr>
            </w:pPr>
          </w:p>
        </w:tc>
        <w:tc>
          <w:tcPr>
            <w:tcW w:w="3259" w:type="dxa"/>
          </w:tcPr>
          <w:p w:rsidR="008E11E4" w:rsidRDefault="008E11E4" w:rsidP="008D5BC8">
            <w:pPr>
              <w:pStyle w:val="NoSpacing"/>
              <w:jc w:val="center"/>
              <w:rPr>
                <w:sz w:val="24"/>
                <w:szCs w:val="24"/>
              </w:rPr>
            </w:pPr>
          </w:p>
        </w:tc>
      </w:tr>
    </w:tbl>
    <w:p w:rsidR="008E11E4" w:rsidRDefault="008E11E4" w:rsidP="008E11E4">
      <w:pPr>
        <w:pStyle w:val="NoSpacing"/>
        <w:jc w:val="center"/>
        <w:rPr>
          <w:sz w:val="24"/>
          <w:szCs w:val="24"/>
        </w:rPr>
      </w:pPr>
    </w:p>
    <w:p w:rsidR="008E11E4" w:rsidRDefault="008E11E4" w:rsidP="008E11E4">
      <w:pPr>
        <w:pStyle w:val="NoSpacing"/>
        <w:rPr>
          <w:sz w:val="24"/>
          <w:szCs w:val="24"/>
        </w:rPr>
      </w:pPr>
      <w:r>
        <w:rPr>
          <w:sz w:val="24"/>
          <w:szCs w:val="24"/>
        </w:rPr>
        <w:t xml:space="preserve">I will be looking at this chart through the process of this lab to see view my students’ progress. I will review what they already know and may ask them a few questions to get them started on </w:t>
      </w:r>
      <w:r>
        <w:rPr>
          <w:sz w:val="24"/>
          <w:szCs w:val="24"/>
        </w:rPr>
        <w:lastRenderedPageBreak/>
        <w:t>what they might know, as I expect them to be a little confused on what Letterpress printing actually is. I will also aid my students individually on what types of things that they could learn. At the end of this lab, we will discuss as a class of what they have learned.</w:t>
      </w:r>
    </w:p>
    <w:p w:rsidR="008E11E4" w:rsidRDefault="008E11E4" w:rsidP="008E11E4">
      <w:pPr>
        <w:pStyle w:val="NoSpacing"/>
        <w:rPr>
          <w:sz w:val="24"/>
          <w:szCs w:val="24"/>
        </w:rPr>
      </w:pPr>
    </w:p>
    <w:p w:rsidR="008E11E4" w:rsidRDefault="008E11E4" w:rsidP="008E11E4">
      <w:pPr>
        <w:pStyle w:val="NoSpacing"/>
        <w:jc w:val="center"/>
        <w:rPr>
          <w:sz w:val="36"/>
          <w:szCs w:val="36"/>
        </w:rPr>
      </w:pPr>
      <w:r>
        <w:rPr>
          <w:sz w:val="36"/>
          <w:szCs w:val="36"/>
        </w:rPr>
        <w:t>Teacher Observation</w:t>
      </w:r>
    </w:p>
    <w:p w:rsidR="008E11E4" w:rsidRDefault="008E11E4" w:rsidP="008E11E4">
      <w:pPr>
        <w:pStyle w:val="NoSpacing"/>
        <w:jc w:val="center"/>
        <w:rPr>
          <w:sz w:val="36"/>
          <w:szCs w:val="36"/>
        </w:rPr>
      </w:pPr>
    </w:p>
    <w:tbl>
      <w:tblPr>
        <w:tblStyle w:val="TableGrid"/>
        <w:tblW w:w="0" w:type="auto"/>
        <w:tblLook w:val="04A0"/>
      </w:tblPr>
      <w:tblGrid>
        <w:gridCol w:w="2088"/>
        <w:gridCol w:w="2267"/>
      </w:tblGrid>
      <w:tr w:rsidR="008E11E4" w:rsidTr="008D5BC8">
        <w:trPr>
          <w:trHeight w:val="697"/>
        </w:trPr>
        <w:tc>
          <w:tcPr>
            <w:tcW w:w="2088" w:type="dxa"/>
          </w:tcPr>
          <w:p w:rsidR="008E11E4" w:rsidRDefault="008E11E4" w:rsidP="008D5BC8">
            <w:pPr>
              <w:pStyle w:val="NoSpacing"/>
              <w:jc w:val="center"/>
              <w:rPr>
                <w:sz w:val="24"/>
                <w:szCs w:val="24"/>
              </w:rPr>
            </w:pPr>
            <w:r>
              <w:rPr>
                <w:sz w:val="24"/>
                <w:szCs w:val="24"/>
              </w:rPr>
              <w:t>Group</w:t>
            </w:r>
          </w:p>
        </w:tc>
        <w:tc>
          <w:tcPr>
            <w:tcW w:w="2267" w:type="dxa"/>
          </w:tcPr>
          <w:p w:rsidR="008E11E4" w:rsidRDefault="008E11E4" w:rsidP="008D5BC8">
            <w:pPr>
              <w:pStyle w:val="NoSpacing"/>
              <w:jc w:val="center"/>
              <w:rPr>
                <w:sz w:val="24"/>
                <w:szCs w:val="24"/>
              </w:rPr>
            </w:pPr>
            <w:r>
              <w:rPr>
                <w:noProof/>
                <w:sz w:val="24"/>
                <w:szCs w:val="24"/>
                <w:lang w:eastAsia="zh-TW"/>
              </w:rPr>
              <w:pict>
                <v:shapetype id="_x0000_t202" coordsize="21600,21600" o:spt="202" path="m,l,21600r21600,l21600,xe">
                  <v:stroke joinstyle="miter"/>
                  <v:path gradientshapeok="t" o:connecttype="rect"/>
                </v:shapetype>
                <v:shape id="_x0000_s1026" type="#_x0000_t202" style="position:absolute;left:0;text-align:left;margin-left:136.35pt;margin-top:1.85pt;width:244pt;height:402.7pt;z-index:251658240;mso-position-horizontal-relative:text;mso-position-vertical-relative:text;mso-width-relative:margin;mso-height-relative:margin">
                  <v:textbox>
                    <w:txbxContent>
                      <w:p w:rsidR="008E11E4" w:rsidRDefault="008E11E4" w:rsidP="008E11E4">
                        <w:r>
                          <w:t xml:space="preserve">I will use this form to grade my </w:t>
                        </w:r>
                        <w:proofErr w:type="gramStart"/>
                        <w:r>
                          <w:t>students</w:t>
                        </w:r>
                        <w:proofErr w:type="gramEnd"/>
                        <w:r>
                          <w:t xml:space="preserve"> participation. I will walk around the room and make sure that everyone is actively participating with the lab. I think that this is extremely important to ensure that all of my students are doing the work to learn and meet their objectives for this lab. I will give students points on a scale from 0-4 based on how well they participated in their group. The </w:t>
                        </w:r>
                        <w:proofErr w:type="gramStart"/>
                        <w:r>
                          <w:t>explanation of the points are</w:t>
                        </w:r>
                        <w:proofErr w:type="gramEnd"/>
                        <w:r>
                          <w:t xml:space="preserve"> listed below.</w:t>
                        </w:r>
                      </w:p>
                      <w:p w:rsidR="008E11E4" w:rsidRDefault="008E11E4" w:rsidP="008E11E4">
                        <w:pPr>
                          <w:pStyle w:val="ListParagraph"/>
                          <w:numPr>
                            <w:ilvl w:val="0"/>
                            <w:numId w:val="11"/>
                          </w:numPr>
                        </w:pPr>
                        <w:proofErr w:type="gramStart"/>
                        <w:r>
                          <w:t>No participation: Student did not participate at all.</w:t>
                        </w:r>
                        <w:proofErr w:type="gramEnd"/>
                      </w:p>
                      <w:p w:rsidR="008E11E4" w:rsidRDefault="008E11E4" w:rsidP="008E11E4">
                        <w:pPr>
                          <w:pStyle w:val="ListParagraph"/>
                          <w:numPr>
                            <w:ilvl w:val="0"/>
                            <w:numId w:val="11"/>
                          </w:numPr>
                        </w:pPr>
                        <w:r>
                          <w:t>Minimal participation: Student was observed not participating multiple times, and did next to nothing.</w:t>
                        </w:r>
                      </w:p>
                      <w:p w:rsidR="008E11E4" w:rsidRDefault="008E11E4" w:rsidP="008E11E4">
                        <w:pPr>
                          <w:pStyle w:val="ListParagraph"/>
                          <w:numPr>
                            <w:ilvl w:val="0"/>
                            <w:numId w:val="11"/>
                          </w:numPr>
                        </w:pPr>
                        <w:r>
                          <w:t xml:space="preserve">Basic participation: Student did participate, but was observed off task a few times. </w:t>
                        </w:r>
                      </w:p>
                      <w:p w:rsidR="008E11E4" w:rsidRDefault="008E11E4" w:rsidP="008E11E4">
                        <w:pPr>
                          <w:pStyle w:val="ListParagraph"/>
                          <w:numPr>
                            <w:ilvl w:val="0"/>
                            <w:numId w:val="11"/>
                          </w:numPr>
                        </w:pPr>
                        <w:r>
                          <w:t>Proficient participation: Student participated throughout most of the lab.</w:t>
                        </w:r>
                      </w:p>
                      <w:p w:rsidR="008E11E4" w:rsidRDefault="008E11E4" w:rsidP="008E11E4">
                        <w:pPr>
                          <w:pStyle w:val="ListParagraph"/>
                          <w:numPr>
                            <w:ilvl w:val="0"/>
                            <w:numId w:val="11"/>
                          </w:numPr>
                        </w:pPr>
                        <w:r>
                          <w:t>Advanced participation: Student participated completely throughout the lab.</w:t>
                        </w:r>
                      </w:p>
                    </w:txbxContent>
                  </v:textbox>
                </v:shape>
              </w:pict>
            </w:r>
            <w:r>
              <w:rPr>
                <w:sz w:val="24"/>
                <w:szCs w:val="24"/>
              </w:rPr>
              <w:t>Participation</w:t>
            </w:r>
          </w:p>
        </w:tc>
      </w:tr>
      <w:tr w:rsidR="008E11E4" w:rsidTr="008D5BC8">
        <w:trPr>
          <w:trHeight w:val="736"/>
        </w:trPr>
        <w:tc>
          <w:tcPr>
            <w:tcW w:w="2088" w:type="dxa"/>
          </w:tcPr>
          <w:p w:rsidR="008E11E4" w:rsidRDefault="008E11E4" w:rsidP="008E11E4">
            <w:pPr>
              <w:pStyle w:val="NoSpacing"/>
              <w:numPr>
                <w:ilvl w:val="0"/>
                <w:numId w:val="6"/>
              </w:numPr>
              <w:rPr>
                <w:sz w:val="24"/>
                <w:szCs w:val="24"/>
              </w:rPr>
            </w:pPr>
            <w:r>
              <w:rPr>
                <w:sz w:val="24"/>
                <w:szCs w:val="24"/>
              </w:rPr>
              <w:t xml:space="preserve">  </w:t>
            </w:r>
          </w:p>
          <w:p w:rsidR="008E11E4" w:rsidRDefault="008E11E4" w:rsidP="008E11E4">
            <w:pPr>
              <w:pStyle w:val="NoSpacing"/>
              <w:numPr>
                <w:ilvl w:val="0"/>
                <w:numId w:val="6"/>
              </w:numPr>
              <w:rPr>
                <w:sz w:val="24"/>
                <w:szCs w:val="24"/>
              </w:rPr>
            </w:pPr>
            <w:r>
              <w:rPr>
                <w:sz w:val="24"/>
                <w:szCs w:val="24"/>
              </w:rPr>
              <w:t xml:space="preserve"> </w:t>
            </w:r>
          </w:p>
          <w:p w:rsidR="008E11E4" w:rsidRDefault="008E11E4" w:rsidP="008E11E4">
            <w:pPr>
              <w:pStyle w:val="NoSpacing"/>
              <w:numPr>
                <w:ilvl w:val="0"/>
                <w:numId w:val="6"/>
              </w:numPr>
              <w:rPr>
                <w:sz w:val="24"/>
                <w:szCs w:val="24"/>
              </w:rPr>
            </w:pPr>
            <w:r>
              <w:rPr>
                <w:sz w:val="24"/>
                <w:szCs w:val="24"/>
              </w:rPr>
              <w:t xml:space="preserve"> </w:t>
            </w:r>
          </w:p>
          <w:p w:rsidR="008E11E4" w:rsidRDefault="008E11E4" w:rsidP="008E11E4">
            <w:pPr>
              <w:pStyle w:val="NoSpacing"/>
              <w:numPr>
                <w:ilvl w:val="0"/>
                <w:numId w:val="6"/>
              </w:numPr>
              <w:rPr>
                <w:sz w:val="24"/>
                <w:szCs w:val="24"/>
              </w:rPr>
            </w:pPr>
            <w:r>
              <w:rPr>
                <w:sz w:val="24"/>
                <w:szCs w:val="24"/>
              </w:rPr>
              <w:t xml:space="preserve"> </w:t>
            </w:r>
          </w:p>
          <w:p w:rsidR="008E11E4" w:rsidRPr="003C1ABA" w:rsidRDefault="008E11E4" w:rsidP="008E11E4">
            <w:pPr>
              <w:pStyle w:val="NoSpacing"/>
              <w:numPr>
                <w:ilvl w:val="0"/>
                <w:numId w:val="6"/>
              </w:numPr>
              <w:jc w:val="both"/>
              <w:rPr>
                <w:sz w:val="24"/>
                <w:szCs w:val="24"/>
              </w:rPr>
            </w:pPr>
          </w:p>
        </w:tc>
        <w:tc>
          <w:tcPr>
            <w:tcW w:w="2267" w:type="dxa"/>
          </w:tcPr>
          <w:p w:rsidR="008E11E4" w:rsidRDefault="008E11E4" w:rsidP="008D5BC8">
            <w:pPr>
              <w:pStyle w:val="NoSpacing"/>
              <w:jc w:val="center"/>
              <w:rPr>
                <w:sz w:val="24"/>
                <w:szCs w:val="24"/>
              </w:rPr>
            </w:pPr>
          </w:p>
        </w:tc>
      </w:tr>
      <w:tr w:rsidR="008E11E4" w:rsidTr="008D5BC8">
        <w:trPr>
          <w:trHeight w:val="697"/>
        </w:trPr>
        <w:tc>
          <w:tcPr>
            <w:tcW w:w="2088" w:type="dxa"/>
          </w:tcPr>
          <w:p w:rsidR="008E11E4" w:rsidRDefault="008E11E4" w:rsidP="008E11E4">
            <w:pPr>
              <w:pStyle w:val="NoSpacing"/>
              <w:numPr>
                <w:ilvl w:val="0"/>
                <w:numId w:val="7"/>
              </w:numPr>
              <w:ind w:left="450" w:hanging="90"/>
              <w:rPr>
                <w:sz w:val="24"/>
                <w:szCs w:val="24"/>
              </w:rPr>
            </w:pPr>
            <w:r>
              <w:rPr>
                <w:sz w:val="24"/>
                <w:szCs w:val="24"/>
              </w:rPr>
              <w:t xml:space="preserve"> </w:t>
            </w:r>
          </w:p>
          <w:p w:rsidR="008E11E4" w:rsidRDefault="008E11E4" w:rsidP="008E11E4">
            <w:pPr>
              <w:pStyle w:val="NoSpacing"/>
              <w:numPr>
                <w:ilvl w:val="0"/>
                <w:numId w:val="7"/>
              </w:numPr>
              <w:ind w:hanging="60"/>
              <w:rPr>
                <w:sz w:val="24"/>
                <w:szCs w:val="24"/>
              </w:rPr>
            </w:pPr>
            <w:r>
              <w:rPr>
                <w:sz w:val="24"/>
                <w:szCs w:val="24"/>
              </w:rPr>
              <w:t xml:space="preserve"> </w:t>
            </w:r>
          </w:p>
          <w:p w:rsidR="008E11E4" w:rsidRDefault="008E11E4" w:rsidP="008E11E4">
            <w:pPr>
              <w:pStyle w:val="NoSpacing"/>
              <w:numPr>
                <w:ilvl w:val="0"/>
                <w:numId w:val="7"/>
              </w:numPr>
              <w:ind w:hanging="60"/>
              <w:rPr>
                <w:sz w:val="24"/>
                <w:szCs w:val="24"/>
              </w:rPr>
            </w:pPr>
            <w:r>
              <w:rPr>
                <w:sz w:val="24"/>
                <w:szCs w:val="24"/>
              </w:rPr>
              <w:t xml:space="preserve"> </w:t>
            </w:r>
          </w:p>
          <w:p w:rsidR="008E11E4" w:rsidRDefault="008E11E4" w:rsidP="008E11E4">
            <w:pPr>
              <w:pStyle w:val="NoSpacing"/>
              <w:numPr>
                <w:ilvl w:val="0"/>
                <w:numId w:val="7"/>
              </w:numPr>
              <w:ind w:hanging="60"/>
              <w:rPr>
                <w:sz w:val="24"/>
                <w:szCs w:val="24"/>
              </w:rPr>
            </w:pPr>
            <w:r>
              <w:rPr>
                <w:sz w:val="24"/>
                <w:szCs w:val="24"/>
              </w:rPr>
              <w:t xml:space="preserve"> </w:t>
            </w:r>
          </w:p>
          <w:p w:rsidR="008E11E4" w:rsidRDefault="008E11E4" w:rsidP="008E11E4">
            <w:pPr>
              <w:pStyle w:val="NoSpacing"/>
              <w:numPr>
                <w:ilvl w:val="0"/>
                <w:numId w:val="7"/>
              </w:numPr>
              <w:ind w:hanging="60"/>
              <w:rPr>
                <w:sz w:val="24"/>
                <w:szCs w:val="24"/>
              </w:rPr>
            </w:pPr>
          </w:p>
        </w:tc>
        <w:tc>
          <w:tcPr>
            <w:tcW w:w="2267" w:type="dxa"/>
          </w:tcPr>
          <w:p w:rsidR="008E11E4" w:rsidRDefault="008E11E4" w:rsidP="008D5BC8">
            <w:pPr>
              <w:pStyle w:val="NoSpacing"/>
              <w:jc w:val="center"/>
              <w:rPr>
                <w:sz w:val="24"/>
                <w:szCs w:val="24"/>
              </w:rPr>
            </w:pPr>
          </w:p>
        </w:tc>
      </w:tr>
      <w:tr w:rsidR="008E11E4" w:rsidTr="008D5BC8">
        <w:trPr>
          <w:trHeight w:val="697"/>
        </w:trPr>
        <w:tc>
          <w:tcPr>
            <w:tcW w:w="2088" w:type="dxa"/>
          </w:tcPr>
          <w:p w:rsidR="008E11E4" w:rsidRDefault="008E11E4" w:rsidP="008E11E4">
            <w:pPr>
              <w:pStyle w:val="NoSpacing"/>
              <w:numPr>
                <w:ilvl w:val="0"/>
                <w:numId w:val="8"/>
              </w:numPr>
              <w:rPr>
                <w:sz w:val="24"/>
                <w:szCs w:val="24"/>
              </w:rPr>
            </w:pPr>
            <w:r>
              <w:rPr>
                <w:sz w:val="24"/>
                <w:szCs w:val="24"/>
              </w:rPr>
              <w:t xml:space="preserve"> </w:t>
            </w:r>
          </w:p>
          <w:p w:rsidR="008E11E4" w:rsidRDefault="008E11E4" w:rsidP="008E11E4">
            <w:pPr>
              <w:pStyle w:val="NoSpacing"/>
              <w:numPr>
                <w:ilvl w:val="0"/>
                <w:numId w:val="8"/>
              </w:numPr>
              <w:rPr>
                <w:sz w:val="24"/>
                <w:szCs w:val="24"/>
              </w:rPr>
            </w:pPr>
          </w:p>
          <w:p w:rsidR="008E11E4" w:rsidRDefault="008E11E4" w:rsidP="008E11E4">
            <w:pPr>
              <w:pStyle w:val="NoSpacing"/>
              <w:numPr>
                <w:ilvl w:val="0"/>
                <w:numId w:val="8"/>
              </w:numPr>
              <w:rPr>
                <w:sz w:val="24"/>
                <w:szCs w:val="24"/>
              </w:rPr>
            </w:pPr>
            <w:r>
              <w:rPr>
                <w:sz w:val="24"/>
                <w:szCs w:val="24"/>
              </w:rPr>
              <w:t xml:space="preserve"> </w:t>
            </w:r>
          </w:p>
          <w:p w:rsidR="008E11E4" w:rsidRDefault="008E11E4" w:rsidP="008E11E4">
            <w:pPr>
              <w:pStyle w:val="NoSpacing"/>
              <w:numPr>
                <w:ilvl w:val="0"/>
                <w:numId w:val="8"/>
              </w:numPr>
              <w:rPr>
                <w:sz w:val="24"/>
                <w:szCs w:val="24"/>
              </w:rPr>
            </w:pPr>
            <w:r>
              <w:rPr>
                <w:sz w:val="24"/>
                <w:szCs w:val="24"/>
              </w:rPr>
              <w:t xml:space="preserve"> </w:t>
            </w:r>
          </w:p>
          <w:p w:rsidR="008E11E4" w:rsidRDefault="008E11E4" w:rsidP="008E11E4">
            <w:pPr>
              <w:pStyle w:val="NoSpacing"/>
              <w:numPr>
                <w:ilvl w:val="0"/>
                <w:numId w:val="8"/>
              </w:numPr>
              <w:rPr>
                <w:sz w:val="24"/>
                <w:szCs w:val="24"/>
              </w:rPr>
            </w:pPr>
          </w:p>
        </w:tc>
        <w:tc>
          <w:tcPr>
            <w:tcW w:w="2267" w:type="dxa"/>
          </w:tcPr>
          <w:p w:rsidR="008E11E4" w:rsidRDefault="008E11E4" w:rsidP="008D5BC8">
            <w:pPr>
              <w:pStyle w:val="NoSpacing"/>
              <w:jc w:val="center"/>
              <w:rPr>
                <w:sz w:val="24"/>
                <w:szCs w:val="24"/>
              </w:rPr>
            </w:pPr>
          </w:p>
        </w:tc>
      </w:tr>
      <w:tr w:rsidR="008E11E4" w:rsidTr="008D5BC8">
        <w:trPr>
          <w:trHeight w:val="736"/>
        </w:trPr>
        <w:tc>
          <w:tcPr>
            <w:tcW w:w="2088" w:type="dxa"/>
          </w:tcPr>
          <w:p w:rsidR="008E11E4" w:rsidRDefault="008E11E4" w:rsidP="008E11E4">
            <w:pPr>
              <w:pStyle w:val="NoSpacing"/>
              <w:numPr>
                <w:ilvl w:val="0"/>
                <w:numId w:val="9"/>
              </w:numPr>
              <w:rPr>
                <w:sz w:val="24"/>
                <w:szCs w:val="24"/>
              </w:rPr>
            </w:pPr>
            <w:r>
              <w:rPr>
                <w:sz w:val="24"/>
                <w:szCs w:val="24"/>
              </w:rPr>
              <w:t xml:space="preserve"> </w:t>
            </w:r>
          </w:p>
          <w:p w:rsidR="008E11E4" w:rsidRDefault="008E11E4" w:rsidP="008E11E4">
            <w:pPr>
              <w:pStyle w:val="NoSpacing"/>
              <w:numPr>
                <w:ilvl w:val="0"/>
                <w:numId w:val="9"/>
              </w:numPr>
              <w:rPr>
                <w:sz w:val="24"/>
                <w:szCs w:val="24"/>
              </w:rPr>
            </w:pPr>
            <w:r>
              <w:rPr>
                <w:sz w:val="24"/>
                <w:szCs w:val="24"/>
              </w:rPr>
              <w:t xml:space="preserve"> </w:t>
            </w:r>
          </w:p>
          <w:p w:rsidR="008E11E4" w:rsidRDefault="008E11E4" w:rsidP="008E11E4">
            <w:pPr>
              <w:pStyle w:val="NoSpacing"/>
              <w:numPr>
                <w:ilvl w:val="0"/>
                <w:numId w:val="9"/>
              </w:numPr>
              <w:rPr>
                <w:sz w:val="24"/>
                <w:szCs w:val="24"/>
              </w:rPr>
            </w:pPr>
            <w:r>
              <w:rPr>
                <w:sz w:val="24"/>
                <w:szCs w:val="24"/>
              </w:rPr>
              <w:t xml:space="preserve"> </w:t>
            </w:r>
          </w:p>
          <w:p w:rsidR="008E11E4" w:rsidRDefault="008E11E4" w:rsidP="008E11E4">
            <w:pPr>
              <w:pStyle w:val="NoSpacing"/>
              <w:numPr>
                <w:ilvl w:val="0"/>
                <w:numId w:val="9"/>
              </w:numPr>
              <w:rPr>
                <w:sz w:val="24"/>
                <w:szCs w:val="24"/>
              </w:rPr>
            </w:pPr>
            <w:r>
              <w:rPr>
                <w:sz w:val="24"/>
                <w:szCs w:val="24"/>
              </w:rPr>
              <w:t xml:space="preserve"> </w:t>
            </w:r>
          </w:p>
          <w:p w:rsidR="008E11E4" w:rsidRDefault="008E11E4" w:rsidP="008E11E4">
            <w:pPr>
              <w:pStyle w:val="NoSpacing"/>
              <w:numPr>
                <w:ilvl w:val="0"/>
                <w:numId w:val="9"/>
              </w:numPr>
              <w:rPr>
                <w:sz w:val="24"/>
                <w:szCs w:val="24"/>
              </w:rPr>
            </w:pPr>
          </w:p>
        </w:tc>
        <w:tc>
          <w:tcPr>
            <w:tcW w:w="2267" w:type="dxa"/>
          </w:tcPr>
          <w:p w:rsidR="008E11E4" w:rsidRDefault="008E11E4" w:rsidP="008D5BC8">
            <w:pPr>
              <w:pStyle w:val="NoSpacing"/>
              <w:jc w:val="center"/>
              <w:rPr>
                <w:sz w:val="24"/>
                <w:szCs w:val="24"/>
              </w:rPr>
            </w:pPr>
          </w:p>
        </w:tc>
      </w:tr>
      <w:tr w:rsidR="008E11E4" w:rsidTr="008D5BC8">
        <w:trPr>
          <w:trHeight w:val="736"/>
        </w:trPr>
        <w:tc>
          <w:tcPr>
            <w:tcW w:w="2088" w:type="dxa"/>
          </w:tcPr>
          <w:p w:rsidR="008E11E4" w:rsidRDefault="008E11E4" w:rsidP="008E11E4">
            <w:pPr>
              <w:pStyle w:val="NoSpacing"/>
              <w:numPr>
                <w:ilvl w:val="0"/>
                <w:numId w:val="10"/>
              </w:numPr>
              <w:rPr>
                <w:sz w:val="24"/>
                <w:szCs w:val="24"/>
              </w:rPr>
            </w:pPr>
            <w:r>
              <w:rPr>
                <w:sz w:val="24"/>
                <w:szCs w:val="24"/>
              </w:rPr>
              <w:t xml:space="preserve"> </w:t>
            </w:r>
          </w:p>
          <w:p w:rsidR="008E11E4" w:rsidRDefault="008E11E4" w:rsidP="008E11E4">
            <w:pPr>
              <w:pStyle w:val="NoSpacing"/>
              <w:numPr>
                <w:ilvl w:val="0"/>
                <w:numId w:val="10"/>
              </w:numPr>
              <w:rPr>
                <w:sz w:val="24"/>
                <w:szCs w:val="24"/>
              </w:rPr>
            </w:pPr>
            <w:r>
              <w:rPr>
                <w:sz w:val="24"/>
                <w:szCs w:val="24"/>
              </w:rPr>
              <w:t xml:space="preserve"> </w:t>
            </w:r>
          </w:p>
          <w:p w:rsidR="008E11E4" w:rsidRDefault="008E11E4" w:rsidP="008E11E4">
            <w:pPr>
              <w:pStyle w:val="NoSpacing"/>
              <w:numPr>
                <w:ilvl w:val="0"/>
                <w:numId w:val="10"/>
              </w:numPr>
              <w:rPr>
                <w:sz w:val="24"/>
                <w:szCs w:val="24"/>
              </w:rPr>
            </w:pPr>
            <w:r>
              <w:rPr>
                <w:sz w:val="24"/>
                <w:szCs w:val="24"/>
              </w:rPr>
              <w:t xml:space="preserve"> </w:t>
            </w:r>
          </w:p>
          <w:p w:rsidR="008E11E4" w:rsidRDefault="008E11E4" w:rsidP="008E11E4">
            <w:pPr>
              <w:pStyle w:val="NoSpacing"/>
              <w:numPr>
                <w:ilvl w:val="0"/>
                <w:numId w:val="10"/>
              </w:numPr>
              <w:rPr>
                <w:sz w:val="24"/>
                <w:szCs w:val="24"/>
              </w:rPr>
            </w:pPr>
            <w:r>
              <w:rPr>
                <w:sz w:val="24"/>
                <w:szCs w:val="24"/>
              </w:rPr>
              <w:t xml:space="preserve"> </w:t>
            </w:r>
          </w:p>
          <w:p w:rsidR="008E11E4" w:rsidRDefault="008E11E4" w:rsidP="008E11E4">
            <w:pPr>
              <w:pStyle w:val="NoSpacing"/>
              <w:numPr>
                <w:ilvl w:val="0"/>
                <w:numId w:val="10"/>
              </w:numPr>
              <w:rPr>
                <w:sz w:val="24"/>
                <w:szCs w:val="24"/>
              </w:rPr>
            </w:pPr>
          </w:p>
        </w:tc>
        <w:tc>
          <w:tcPr>
            <w:tcW w:w="2267" w:type="dxa"/>
          </w:tcPr>
          <w:p w:rsidR="008E11E4" w:rsidRDefault="008E11E4" w:rsidP="008D5BC8">
            <w:pPr>
              <w:pStyle w:val="NoSpacing"/>
              <w:jc w:val="center"/>
              <w:rPr>
                <w:sz w:val="24"/>
                <w:szCs w:val="24"/>
              </w:rPr>
            </w:pPr>
          </w:p>
        </w:tc>
      </w:tr>
    </w:tbl>
    <w:p w:rsidR="008E11E4" w:rsidRPr="004E3AF4" w:rsidRDefault="008E11E4" w:rsidP="008E11E4">
      <w:pPr>
        <w:pStyle w:val="NoSpacing"/>
        <w:jc w:val="center"/>
        <w:rPr>
          <w:sz w:val="24"/>
          <w:szCs w:val="24"/>
        </w:rPr>
      </w:pPr>
    </w:p>
    <w:p w:rsidR="008E11E4" w:rsidRDefault="008E11E4" w:rsidP="008E11E4">
      <w:pPr>
        <w:pStyle w:val="NoSpacing"/>
        <w:jc w:val="center"/>
        <w:rPr>
          <w:sz w:val="24"/>
          <w:szCs w:val="24"/>
        </w:rPr>
      </w:pPr>
    </w:p>
    <w:p w:rsidR="008E11E4" w:rsidRDefault="008E11E4" w:rsidP="008E11E4">
      <w:pPr>
        <w:rPr>
          <w:sz w:val="28"/>
          <w:szCs w:val="28"/>
        </w:rPr>
      </w:pPr>
      <w:r w:rsidRPr="001F3F63">
        <w:rPr>
          <w:sz w:val="28"/>
          <w:szCs w:val="28"/>
        </w:rPr>
        <w:t xml:space="preserve">*This chart will give me a good indication of how many students are actually learning the material. In the end when I am looking at my data, I can look at this to see what students actually have learned compared to how well they participated in the lab. I think that this will also be an additional motivator for my students to actively participate with their group members. </w:t>
      </w:r>
    </w:p>
    <w:p w:rsidR="008E11E4" w:rsidRDefault="008E11E4" w:rsidP="008E11E4">
      <w:pPr>
        <w:pStyle w:val="Heading11"/>
      </w:pPr>
      <w:r>
        <w:rPr>
          <w:rFonts w:hAnsi="Arial Unicode MS"/>
          <w:sz w:val="30"/>
        </w:rPr>
        <w:lastRenderedPageBreak/>
        <w:t>Letterpress (Additional learning lab added to offset printing unit)</w:t>
      </w:r>
    </w:p>
    <w:p w:rsidR="008E11E4" w:rsidRDefault="008E11E4" w:rsidP="008E11E4">
      <w:pPr>
        <w:pStyle w:val="Body1"/>
      </w:pPr>
    </w:p>
    <w:p w:rsidR="008E11E4" w:rsidRDefault="008E11E4" w:rsidP="008E11E4">
      <w:pPr>
        <w:pStyle w:val="Body1"/>
      </w:pPr>
      <w:r>
        <w:rPr>
          <w:rFonts w:hAnsi="Arial Unicode MS"/>
          <w:b/>
        </w:rPr>
        <w:t>Objective:</w:t>
      </w:r>
      <w:r>
        <w:rPr>
          <w:rFonts w:hAnsi="Arial Unicode MS"/>
        </w:rPr>
        <w:t xml:space="preserve"> Students will learn the old technology of the letterpress printing press, using a letterpress app on the ipad2. Students will complete this lab during down time in the offset printing unit.</w:t>
      </w:r>
    </w:p>
    <w:p w:rsidR="008E11E4" w:rsidRDefault="008E11E4" w:rsidP="008E11E4">
      <w:pPr>
        <w:pStyle w:val="Body1"/>
      </w:pPr>
    </w:p>
    <w:p w:rsidR="008E11E4" w:rsidRDefault="008E11E4" w:rsidP="008E11E4">
      <w:pPr>
        <w:pStyle w:val="Body1"/>
      </w:pPr>
      <w:r>
        <w:rPr>
          <w:rFonts w:hAnsi="Arial Unicode MS"/>
          <w:b/>
        </w:rPr>
        <w:t>Materials:</w:t>
      </w:r>
      <w:r>
        <w:rPr>
          <w:rFonts w:hAnsi="Arial Unicode MS"/>
        </w:rPr>
        <w:t xml:space="preserve"> ipad2, letterpress app, rubric</w:t>
      </w:r>
    </w:p>
    <w:p w:rsidR="008E11E4" w:rsidRDefault="008E11E4" w:rsidP="008E11E4">
      <w:pPr>
        <w:pStyle w:val="Body1"/>
      </w:pPr>
    </w:p>
    <w:p w:rsidR="008E11E4" w:rsidRDefault="008E11E4" w:rsidP="008E11E4">
      <w:pPr>
        <w:pStyle w:val="Body1"/>
        <w:rPr>
          <w:b/>
        </w:rPr>
      </w:pPr>
      <w:r>
        <w:rPr>
          <w:rFonts w:hAnsi="Arial Unicode MS"/>
          <w:b/>
        </w:rPr>
        <w:t>Standards:</w:t>
      </w:r>
    </w:p>
    <w:p w:rsidR="008E11E4" w:rsidRDefault="008E11E4" w:rsidP="008E11E4">
      <w:pPr>
        <w:pStyle w:val="Body1"/>
        <w:rPr>
          <w:b/>
        </w:rPr>
      </w:pPr>
    </w:p>
    <w:p w:rsidR="008E11E4" w:rsidRDefault="008E11E4" w:rsidP="008E11E4">
      <w:pPr>
        <w:pStyle w:val="Body1"/>
        <w:numPr>
          <w:ilvl w:val="0"/>
          <w:numId w:val="12"/>
        </w:numPr>
        <w:tabs>
          <w:tab w:val="num" w:pos="360"/>
        </w:tabs>
        <w:ind w:left="360"/>
      </w:pPr>
      <w:r>
        <w:rPr>
          <w:rFonts w:hAnsi="Arial Unicode MS"/>
        </w:rPr>
        <w:t>B.12.1 Define the need for information</w:t>
      </w:r>
    </w:p>
    <w:p w:rsidR="008E11E4" w:rsidRDefault="008E11E4" w:rsidP="008E11E4">
      <w:pPr>
        <w:pStyle w:val="Body1"/>
      </w:pPr>
      <w:r>
        <w:rPr>
          <w:rFonts w:hAnsi="Arial Unicode MS"/>
        </w:rPr>
        <w:t>B. 12.1 Participate productively in workgroups or other collaborative learning environment.</w:t>
      </w:r>
    </w:p>
    <w:p w:rsidR="008E11E4" w:rsidRDefault="008E11E4" w:rsidP="008E11E4">
      <w:pPr>
        <w:pStyle w:val="Body1"/>
      </w:pPr>
    </w:p>
    <w:p w:rsidR="008E11E4" w:rsidRDefault="008E11E4" w:rsidP="008E11E4">
      <w:pPr>
        <w:pStyle w:val="Body1"/>
      </w:pPr>
      <w:r>
        <w:rPr>
          <w:rFonts w:hAnsi="Arial Unicode MS"/>
          <w:b/>
        </w:rPr>
        <w:t>Procedure:</w:t>
      </w:r>
      <w:r>
        <w:rPr>
          <w:rFonts w:hAnsi="Arial Unicode MS"/>
        </w:rPr>
        <w:t xml:space="preserve"> Students will be given directions to complete their offset printing project. This project is very time consuming, and there are some dead moments where students have to wait to use machines such as ... Offset press, padding press, paper cutter, plate printer. This mini letterpress lab will be a great way to fill time and for them to learn something new. Before allowing students to use the letterpress app, I will give a demonstration on how to use this app. I will show them the process from setup to completion</w:t>
      </w:r>
    </w:p>
    <w:p w:rsidR="008E11E4" w:rsidRDefault="008E11E4" w:rsidP="008E11E4">
      <w:pPr>
        <w:pStyle w:val="Body1"/>
      </w:pPr>
    </w:p>
    <w:p w:rsidR="008E11E4" w:rsidRDefault="008E11E4" w:rsidP="008E11E4">
      <w:pPr>
        <w:pStyle w:val="Body1"/>
        <w:numPr>
          <w:ilvl w:val="0"/>
          <w:numId w:val="13"/>
        </w:numPr>
        <w:tabs>
          <w:tab w:val="num" w:pos="360"/>
        </w:tabs>
        <w:ind w:left="360"/>
      </w:pPr>
      <w:r>
        <w:rPr>
          <w:rFonts w:hAnsi="Arial Unicode MS"/>
        </w:rPr>
        <w:t>Students will be given directions on how to complete this mini lab at the appropriate time during their offset printing unit.</w:t>
      </w:r>
    </w:p>
    <w:p w:rsidR="008E11E4" w:rsidRDefault="008E11E4" w:rsidP="008E11E4">
      <w:pPr>
        <w:pStyle w:val="Body1"/>
        <w:numPr>
          <w:ilvl w:val="0"/>
          <w:numId w:val="14"/>
        </w:numPr>
        <w:tabs>
          <w:tab w:val="num" w:pos="360"/>
        </w:tabs>
        <w:ind w:left="360"/>
      </w:pPr>
      <w:r>
        <w:rPr>
          <w:rFonts w:hAnsi="Arial Unicode MS"/>
        </w:rPr>
        <w:t>When appropriate students will break up into groups of 3-4 and begin to start their letterpress lab.</w:t>
      </w:r>
    </w:p>
    <w:p w:rsidR="008E11E4" w:rsidRDefault="008E11E4" w:rsidP="008E11E4">
      <w:pPr>
        <w:pStyle w:val="Body1"/>
        <w:numPr>
          <w:ilvl w:val="0"/>
          <w:numId w:val="15"/>
        </w:numPr>
        <w:tabs>
          <w:tab w:val="num" w:pos="360"/>
        </w:tabs>
        <w:ind w:left="360"/>
      </w:pPr>
      <w:r>
        <w:rPr>
          <w:rFonts w:hAnsi="Arial Unicode MS"/>
        </w:rPr>
        <w:t xml:space="preserve">Students will be asked to complete a letterpress document on the app. They will have to set up the press and spell out any appropriate phrase that they want. </w:t>
      </w:r>
    </w:p>
    <w:p w:rsidR="008E11E4" w:rsidRDefault="008E11E4" w:rsidP="008E11E4">
      <w:pPr>
        <w:pStyle w:val="Body1"/>
        <w:numPr>
          <w:ilvl w:val="0"/>
          <w:numId w:val="16"/>
        </w:numPr>
        <w:tabs>
          <w:tab w:val="num" w:pos="360"/>
        </w:tabs>
        <w:ind w:left="360"/>
      </w:pPr>
      <w:r>
        <w:rPr>
          <w:rFonts w:hAnsi="Arial Unicode MS"/>
        </w:rPr>
        <w:t>Students will be asked to show the instructor their completed lab.</w:t>
      </w:r>
    </w:p>
    <w:p w:rsidR="008E11E4" w:rsidRDefault="008E11E4" w:rsidP="008E11E4">
      <w:pPr>
        <w:pStyle w:val="Body1"/>
      </w:pPr>
    </w:p>
    <w:p w:rsidR="008E11E4" w:rsidRDefault="008E11E4" w:rsidP="008E11E4">
      <w:pPr>
        <w:pStyle w:val="Body1"/>
        <w:rPr>
          <w:b/>
        </w:rPr>
      </w:pPr>
      <w:r>
        <w:rPr>
          <w:rFonts w:hAnsi="Arial Unicode MS"/>
          <w:b/>
        </w:rPr>
        <w:t>This lab will be graded based on completion, as the instructor can tell by the finished product if the students completed all of the requirements.</w:t>
      </w:r>
    </w:p>
    <w:p w:rsidR="008E11E4" w:rsidRDefault="008E11E4" w:rsidP="008E11E4">
      <w:pPr>
        <w:pStyle w:val="Body1"/>
        <w:rPr>
          <w:b/>
        </w:rPr>
      </w:pPr>
    </w:p>
    <w:p w:rsidR="008E11E4" w:rsidRDefault="008E11E4" w:rsidP="008E11E4">
      <w:pPr>
        <w:pStyle w:val="Body1"/>
        <w:rPr>
          <w:b/>
        </w:rPr>
      </w:pPr>
    </w:p>
    <w:p w:rsidR="008E11E4" w:rsidRDefault="008E11E4" w:rsidP="008E11E4">
      <w:pPr>
        <w:pStyle w:val="Body1"/>
        <w:rPr>
          <w:b/>
        </w:rPr>
      </w:pPr>
    </w:p>
    <w:p w:rsidR="008E11E4" w:rsidRDefault="008E11E4" w:rsidP="008E11E4">
      <w:pPr>
        <w:pStyle w:val="Body1"/>
        <w:rPr>
          <w:b/>
        </w:rPr>
      </w:pPr>
    </w:p>
    <w:p w:rsidR="008E11E4" w:rsidRDefault="008E11E4" w:rsidP="008E11E4">
      <w:pPr>
        <w:pStyle w:val="Body1"/>
        <w:rPr>
          <w:b/>
        </w:rPr>
      </w:pPr>
    </w:p>
    <w:p w:rsidR="008E11E4" w:rsidRDefault="008E11E4" w:rsidP="008E11E4">
      <w:pPr>
        <w:pStyle w:val="Body1"/>
        <w:rPr>
          <w:b/>
        </w:rPr>
      </w:pPr>
    </w:p>
    <w:p w:rsidR="008E11E4" w:rsidRDefault="008E11E4" w:rsidP="008E11E4">
      <w:pPr>
        <w:pStyle w:val="Body1"/>
        <w:rPr>
          <w:b/>
        </w:rPr>
      </w:pPr>
    </w:p>
    <w:p w:rsidR="008E11E4" w:rsidRDefault="008E11E4" w:rsidP="008E11E4">
      <w:pPr>
        <w:pStyle w:val="Body1"/>
        <w:rPr>
          <w:b/>
        </w:rPr>
      </w:pPr>
    </w:p>
    <w:p w:rsidR="008E11E4" w:rsidRDefault="008E11E4" w:rsidP="008E11E4">
      <w:pPr>
        <w:pStyle w:val="Body1"/>
        <w:rPr>
          <w:b/>
        </w:rPr>
      </w:pPr>
    </w:p>
    <w:p w:rsidR="008E11E4" w:rsidRDefault="008E11E4" w:rsidP="008E11E4">
      <w:pPr>
        <w:pStyle w:val="Body1"/>
        <w:rPr>
          <w:b/>
        </w:rPr>
      </w:pPr>
    </w:p>
    <w:p w:rsidR="008E11E4" w:rsidRDefault="008E11E4" w:rsidP="008E11E4">
      <w:pPr>
        <w:pStyle w:val="Body1"/>
        <w:rPr>
          <w:b/>
        </w:rPr>
      </w:pPr>
    </w:p>
    <w:p w:rsidR="008E11E4" w:rsidRDefault="008E11E4" w:rsidP="008E11E4">
      <w:pPr>
        <w:pStyle w:val="Body1"/>
        <w:rPr>
          <w:b/>
        </w:rPr>
      </w:pPr>
    </w:p>
    <w:p w:rsidR="008E11E4" w:rsidRDefault="008E11E4" w:rsidP="008E11E4">
      <w:pPr>
        <w:pStyle w:val="Body1"/>
        <w:rPr>
          <w:b/>
        </w:rPr>
      </w:pPr>
    </w:p>
    <w:p w:rsidR="008E11E4" w:rsidRDefault="008E11E4" w:rsidP="008E11E4">
      <w:pPr>
        <w:pStyle w:val="Body1"/>
        <w:rPr>
          <w:b/>
        </w:rPr>
      </w:pPr>
    </w:p>
    <w:p w:rsidR="008E11E4" w:rsidRDefault="008E11E4" w:rsidP="008E11E4">
      <w:pPr>
        <w:pStyle w:val="Body1"/>
        <w:rPr>
          <w:b/>
        </w:rPr>
      </w:pPr>
      <w:r>
        <w:rPr>
          <w:rFonts w:hAnsi="Arial Unicode MS"/>
          <w:b/>
        </w:rPr>
        <w:lastRenderedPageBreak/>
        <w:t>Rubric</w:t>
      </w:r>
    </w:p>
    <w:p w:rsidR="008E11E4" w:rsidRDefault="008E11E4" w:rsidP="008E11E4">
      <w:pPr>
        <w:pStyle w:val="Body1"/>
        <w:rPr>
          <w:b/>
        </w:rPr>
      </w:pPr>
    </w:p>
    <w:p w:rsidR="008E11E4" w:rsidRDefault="008E11E4" w:rsidP="008E11E4">
      <w:pPr>
        <w:pStyle w:val="Body1"/>
      </w:pPr>
      <w:r>
        <w:rPr>
          <w:rFonts w:hAnsi="Arial Unicode MS"/>
        </w:rPr>
        <w:t>Letterpress lab</w:t>
      </w:r>
    </w:p>
    <w:p w:rsidR="008E11E4" w:rsidRDefault="008E11E4" w:rsidP="008E11E4">
      <w:pPr>
        <w:pStyle w:val="Body1"/>
      </w:pPr>
    </w:p>
    <w:p w:rsidR="008E11E4" w:rsidRDefault="008E11E4" w:rsidP="008E11E4">
      <w:pPr>
        <w:pStyle w:val="Body1"/>
      </w:pPr>
      <w:r>
        <w:rPr>
          <w:rFonts w:hAnsi="Arial Unicode MS"/>
        </w:rPr>
        <w:t xml:space="preserve">Directions: After viewing the demonstration in class, break up into groups of 3-4. Look over the following requirements and complete a letterpress document from setup to completion. </w:t>
      </w:r>
    </w:p>
    <w:p w:rsidR="008E11E4" w:rsidRDefault="008E11E4" w:rsidP="008E11E4">
      <w:pPr>
        <w:pStyle w:val="Body1"/>
        <w:rPr>
          <w:b/>
        </w:rPr>
      </w:pPr>
    </w:p>
    <w:p w:rsidR="008E11E4" w:rsidRDefault="008E11E4" w:rsidP="008E11E4">
      <w:pPr>
        <w:pStyle w:val="Body1"/>
        <w:rPr>
          <w:b/>
        </w:rPr>
      </w:pPr>
      <w:r>
        <w:rPr>
          <w:rFonts w:hAnsi="Arial Unicode MS"/>
          <w:b/>
        </w:rPr>
        <w:t xml:space="preserve">Grading Rubric: </w:t>
      </w:r>
    </w:p>
    <w:p w:rsidR="008E11E4" w:rsidRDefault="008E11E4" w:rsidP="008E11E4">
      <w:pPr>
        <w:pStyle w:val="Body1"/>
        <w:rPr>
          <w:b/>
        </w:rPr>
      </w:pPr>
    </w:p>
    <w:tbl>
      <w:tblPr>
        <w:tblStyle w:val="TableGrid"/>
        <w:tblW w:w="0" w:type="auto"/>
        <w:tblLook w:val="04A0"/>
      </w:tblPr>
      <w:tblGrid>
        <w:gridCol w:w="2394"/>
        <w:gridCol w:w="2394"/>
        <w:gridCol w:w="2394"/>
        <w:gridCol w:w="2394"/>
      </w:tblGrid>
      <w:tr w:rsidR="008E11E4" w:rsidTr="008D5BC8">
        <w:tc>
          <w:tcPr>
            <w:tcW w:w="2394" w:type="dxa"/>
          </w:tcPr>
          <w:p w:rsidR="008E11E4" w:rsidRPr="00FE733E" w:rsidRDefault="008E11E4" w:rsidP="008D5BC8">
            <w:pPr>
              <w:pStyle w:val="Body1"/>
              <w:spacing w:line="480" w:lineRule="auto"/>
              <w:rPr>
                <w:rFonts w:asciiTheme="minorHAnsi" w:hAnsiTheme="minorHAnsi" w:cstheme="minorHAnsi"/>
                <w:b/>
              </w:rPr>
            </w:pPr>
            <w:r w:rsidRPr="00FE733E">
              <w:rPr>
                <w:rFonts w:asciiTheme="minorHAnsi" w:hAnsiTheme="minorHAnsi" w:cstheme="minorHAnsi"/>
                <w:b/>
              </w:rPr>
              <w:t xml:space="preserve">Requirements </w:t>
            </w:r>
          </w:p>
        </w:tc>
        <w:tc>
          <w:tcPr>
            <w:tcW w:w="2394" w:type="dxa"/>
          </w:tcPr>
          <w:p w:rsidR="008E11E4" w:rsidRPr="00FE733E" w:rsidRDefault="008E11E4" w:rsidP="008D5BC8">
            <w:pPr>
              <w:pStyle w:val="Body1"/>
              <w:spacing w:line="480" w:lineRule="auto"/>
              <w:rPr>
                <w:rFonts w:asciiTheme="minorHAnsi" w:hAnsiTheme="minorHAnsi" w:cstheme="minorHAnsi"/>
                <w:b/>
              </w:rPr>
            </w:pPr>
            <w:r w:rsidRPr="00FE733E">
              <w:rPr>
                <w:rFonts w:asciiTheme="minorHAnsi" w:hAnsiTheme="minorHAnsi" w:cstheme="minorHAnsi"/>
                <w:b/>
              </w:rPr>
              <w:t>Possible Points</w:t>
            </w:r>
          </w:p>
        </w:tc>
        <w:tc>
          <w:tcPr>
            <w:tcW w:w="2394" w:type="dxa"/>
          </w:tcPr>
          <w:p w:rsidR="008E11E4" w:rsidRPr="00FE733E" w:rsidRDefault="008E11E4" w:rsidP="008D5BC8">
            <w:pPr>
              <w:pStyle w:val="Body1"/>
              <w:spacing w:line="480" w:lineRule="auto"/>
              <w:rPr>
                <w:rFonts w:asciiTheme="minorHAnsi" w:hAnsiTheme="minorHAnsi" w:cstheme="minorHAnsi"/>
                <w:b/>
              </w:rPr>
            </w:pPr>
            <w:r w:rsidRPr="00FE733E">
              <w:rPr>
                <w:rFonts w:asciiTheme="minorHAnsi" w:hAnsiTheme="minorHAnsi" w:cstheme="minorHAnsi"/>
                <w:b/>
              </w:rPr>
              <w:t>Student Evaluation</w:t>
            </w:r>
          </w:p>
        </w:tc>
        <w:tc>
          <w:tcPr>
            <w:tcW w:w="2394" w:type="dxa"/>
          </w:tcPr>
          <w:p w:rsidR="008E11E4" w:rsidRPr="00FE733E" w:rsidRDefault="008E11E4" w:rsidP="008D5BC8">
            <w:pPr>
              <w:pStyle w:val="NoSpacing"/>
              <w:rPr>
                <w:rFonts w:cstheme="minorHAnsi"/>
                <w:b/>
              </w:rPr>
            </w:pPr>
            <w:r w:rsidRPr="00FE733E">
              <w:rPr>
                <w:rFonts w:cstheme="minorHAnsi"/>
                <w:b/>
              </w:rPr>
              <w:t>Instructor Evaluation and Notes</w:t>
            </w:r>
          </w:p>
        </w:tc>
      </w:tr>
      <w:tr w:rsidR="008E11E4" w:rsidTr="008D5BC8">
        <w:tc>
          <w:tcPr>
            <w:tcW w:w="2394" w:type="dxa"/>
          </w:tcPr>
          <w:p w:rsidR="008E11E4" w:rsidRPr="00FE733E" w:rsidRDefault="008E11E4" w:rsidP="008D5BC8">
            <w:pPr>
              <w:pStyle w:val="NoSpacing"/>
            </w:pPr>
            <w:r w:rsidRPr="00FE733E">
              <w:rPr>
                <w:b/>
              </w:rPr>
              <w:t>Characters:</w:t>
            </w:r>
            <w:r>
              <w:t xml:space="preserve"> Must contain at least 18 characters.</w:t>
            </w:r>
          </w:p>
        </w:tc>
        <w:tc>
          <w:tcPr>
            <w:tcW w:w="2394" w:type="dxa"/>
          </w:tcPr>
          <w:p w:rsidR="008E11E4" w:rsidRPr="00FE733E" w:rsidRDefault="008E11E4" w:rsidP="008D5BC8">
            <w:pPr>
              <w:pStyle w:val="Body1"/>
              <w:spacing w:line="480" w:lineRule="auto"/>
              <w:jc w:val="center"/>
              <w:rPr>
                <w:b/>
                <w:sz w:val="32"/>
                <w:szCs w:val="32"/>
              </w:rPr>
            </w:pPr>
            <w:r w:rsidRPr="00FE733E">
              <w:rPr>
                <w:b/>
                <w:sz w:val="32"/>
                <w:szCs w:val="32"/>
              </w:rPr>
              <w:t>5</w:t>
            </w:r>
          </w:p>
        </w:tc>
        <w:tc>
          <w:tcPr>
            <w:tcW w:w="2394" w:type="dxa"/>
          </w:tcPr>
          <w:p w:rsidR="008E11E4" w:rsidRDefault="008E11E4" w:rsidP="008D5BC8">
            <w:pPr>
              <w:pStyle w:val="Body1"/>
              <w:spacing w:line="480" w:lineRule="auto"/>
              <w:rPr>
                <w:b/>
              </w:rPr>
            </w:pPr>
          </w:p>
        </w:tc>
        <w:tc>
          <w:tcPr>
            <w:tcW w:w="2394" w:type="dxa"/>
          </w:tcPr>
          <w:p w:rsidR="008E11E4" w:rsidRDefault="008E11E4" w:rsidP="008D5BC8">
            <w:pPr>
              <w:pStyle w:val="Body1"/>
              <w:spacing w:line="480" w:lineRule="auto"/>
              <w:rPr>
                <w:b/>
              </w:rPr>
            </w:pPr>
          </w:p>
        </w:tc>
      </w:tr>
      <w:tr w:rsidR="008E11E4" w:rsidTr="008D5BC8">
        <w:tc>
          <w:tcPr>
            <w:tcW w:w="2394" w:type="dxa"/>
          </w:tcPr>
          <w:p w:rsidR="008E11E4" w:rsidRPr="00FE733E" w:rsidRDefault="008E11E4" w:rsidP="008D5BC8">
            <w:pPr>
              <w:pStyle w:val="NoSpacing"/>
            </w:pPr>
            <w:r w:rsidRPr="00FE733E">
              <w:rPr>
                <w:b/>
              </w:rPr>
              <w:t>Graphics:</w:t>
            </w:r>
            <w:r>
              <w:t xml:space="preserve"> Must contain at least 1 graphic character.</w:t>
            </w:r>
          </w:p>
        </w:tc>
        <w:tc>
          <w:tcPr>
            <w:tcW w:w="2394" w:type="dxa"/>
          </w:tcPr>
          <w:p w:rsidR="008E11E4" w:rsidRPr="00FE733E" w:rsidRDefault="008E11E4" w:rsidP="008D5BC8">
            <w:pPr>
              <w:pStyle w:val="Body1"/>
              <w:spacing w:line="480" w:lineRule="auto"/>
              <w:jc w:val="center"/>
              <w:rPr>
                <w:b/>
                <w:sz w:val="32"/>
                <w:szCs w:val="32"/>
              </w:rPr>
            </w:pPr>
            <w:r w:rsidRPr="00FE733E">
              <w:rPr>
                <w:b/>
                <w:sz w:val="32"/>
                <w:szCs w:val="32"/>
              </w:rPr>
              <w:t>5</w:t>
            </w:r>
          </w:p>
        </w:tc>
        <w:tc>
          <w:tcPr>
            <w:tcW w:w="2394" w:type="dxa"/>
          </w:tcPr>
          <w:p w:rsidR="008E11E4" w:rsidRDefault="008E11E4" w:rsidP="008D5BC8">
            <w:pPr>
              <w:pStyle w:val="Body1"/>
              <w:spacing w:line="480" w:lineRule="auto"/>
              <w:rPr>
                <w:b/>
              </w:rPr>
            </w:pPr>
          </w:p>
        </w:tc>
        <w:tc>
          <w:tcPr>
            <w:tcW w:w="2394" w:type="dxa"/>
          </w:tcPr>
          <w:p w:rsidR="008E11E4" w:rsidRDefault="008E11E4" w:rsidP="008D5BC8">
            <w:pPr>
              <w:pStyle w:val="Body1"/>
              <w:spacing w:line="480" w:lineRule="auto"/>
              <w:rPr>
                <w:b/>
              </w:rPr>
            </w:pPr>
          </w:p>
        </w:tc>
      </w:tr>
      <w:tr w:rsidR="008E11E4" w:rsidTr="008D5BC8">
        <w:tc>
          <w:tcPr>
            <w:tcW w:w="2394" w:type="dxa"/>
          </w:tcPr>
          <w:p w:rsidR="008E11E4" w:rsidRPr="00FE733E" w:rsidRDefault="008E11E4" w:rsidP="008D5BC8">
            <w:pPr>
              <w:pStyle w:val="NoSpacing"/>
            </w:pPr>
            <w:r w:rsidRPr="00FE733E">
              <w:rPr>
                <w:b/>
              </w:rPr>
              <w:t>Border:</w:t>
            </w:r>
            <w:r>
              <w:t xml:space="preserve"> Must contain a border around the entire document.</w:t>
            </w:r>
          </w:p>
        </w:tc>
        <w:tc>
          <w:tcPr>
            <w:tcW w:w="2394" w:type="dxa"/>
          </w:tcPr>
          <w:p w:rsidR="008E11E4" w:rsidRPr="00FE733E" w:rsidRDefault="008E11E4" w:rsidP="008D5BC8">
            <w:pPr>
              <w:pStyle w:val="Body1"/>
              <w:spacing w:line="480" w:lineRule="auto"/>
              <w:jc w:val="center"/>
              <w:rPr>
                <w:b/>
                <w:sz w:val="32"/>
                <w:szCs w:val="32"/>
              </w:rPr>
            </w:pPr>
            <w:r w:rsidRPr="00FE733E">
              <w:rPr>
                <w:b/>
                <w:sz w:val="32"/>
                <w:szCs w:val="32"/>
              </w:rPr>
              <w:t>5</w:t>
            </w:r>
          </w:p>
        </w:tc>
        <w:tc>
          <w:tcPr>
            <w:tcW w:w="2394" w:type="dxa"/>
          </w:tcPr>
          <w:p w:rsidR="008E11E4" w:rsidRDefault="008E11E4" w:rsidP="008D5BC8">
            <w:pPr>
              <w:pStyle w:val="Body1"/>
              <w:spacing w:line="480" w:lineRule="auto"/>
              <w:rPr>
                <w:b/>
              </w:rPr>
            </w:pPr>
          </w:p>
        </w:tc>
        <w:tc>
          <w:tcPr>
            <w:tcW w:w="2394" w:type="dxa"/>
          </w:tcPr>
          <w:p w:rsidR="008E11E4" w:rsidRDefault="008E11E4" w:rsidP="008D5BC8">
            <w:pPr>
              <w:pStyle w:val="Body1"/>
              <w:spacing w:line="480" w:lineRule="auto"/>
              <w:rPr>
                <w:b/>
              </w:rPr>
            </w:pPr>
          </w:p>
        </w:tc>
      </w:tr>
      <w:tr w:rsidR="008E11E4" w:rsidTr="008D5BC8">
        <w:tc>
          <w:tcPr>
            <w:tcW w:w="2394" w:type="dxa"/>
          </w:tcPr>
          <w:p w:rsidR="008E11E4" w:rsidRDefault="008E11E4" w:rsidP="008D5BC8">
            <w:pPr>
              <w:pStyle w:val="Body1"/>
              <w:spacing w:line="480" w:lineRule="auto"/>
              <w:rPr>
                <w:b/>
              </w:rPr>
            </w:pPr>
            <w:r>
              <w:rPr>
                <w:b/>
              </w:rPr>
              <w:t>TOTAL:</w:t>
            </w:r>
          </w:p>
        </w:tc>
        <w:tc>
          <w:tcPr>
            <w:tcW w:w="2394" w:type="dxa"/>
          </w:tcPr>
          <w:p w:rsidR="008E11E4" w:rsidRPr="00FE733E" w:rsidRDefault="008E11E4" w:rsidP="008D5BC8">
            <w:pPr>
              <w:pStyle w:val="Body1"/>
              <w:spacing w:line="480" w:lineRule="auto"/>
              <w:jc w:val="center"/>
              <w:rPr>
                <w:b/>
                <w:sz w:val="32"/>
                <w:szCs w:val="32"/>
              </w:rPr>
            </w:pPr>
            <w:r w:rsidRPr="00FE733E">
              <w:rPr>
                <w:b/>
                <w:sz w:val="32"/>
                <w:szCs w:val="32"/>
              </w:rPr>
              <w:t>15</w:t>
            </w:r>
          </w:p>
        </w:tc>
        <w:tc>
          <w:tcPr>
            <w:tcW w:w="2394" w:type="dxa"/>
          </w:tcPr>
          <w:p w:rsidR="008E11E4" w:rsidRDefault="008E11E4" w:rsidP="008D5BC8">
            <w:pPr>
              <w:pStyle w:val="Body1"/>
              <w:spacing w:line="480" w:lineRule="auto"/>
              <w:rPr>
                <w:b/>
              </w:rPr>
            </w:pPr>
          </w:p>
        </w:tc>
        <w:tc>
          <w:tcPr>
            <w:tcW w:w="2394" w:type="dxa"/>
          </w:tcPr>
          <w:p w:rsidR="008E11E4" w:rsidRDefault="008E11E4" w:rsidP="008D5BC8">
            <w:pPr>
              <w:pStyle w:val="Body1"/>
              <w:spacing w:line="480" w:lineRule="auto"/>
              <w:rPr>
                <w:b/>
              </w:rPr>
            </w:pPr>
          </w:p>
        </w:tc>
      </w:tr>
    </w:tbl>
    <w:p w:rsidR="008E11E4" w:rsidRDefault="008E11E4" w:rsidP="008E11E4">
      <w:pPr>
        <w:pStyle w:val="Body1"/>
        <w:spacing w:line="480" w:lineRule="auto"/>
        <w:rPr>
          <w:b/>
        </w:rPr>
      </w:pPr>
    </w:p>
    <w:p w:rsidR="008E11E4" w:rsidRDefault="008E11E4" w:rsidP="008E11E4">
      <w:pPr>
        <w:pStyle w:val="Body1"/>
        <w:spacing w:line="480" w:lineRule="auto"/>
        <w:rPr>
          <w:rFonts w:hAnsi="Arial Unicode MS"/>
          <w:b/>
        </w:rPr>
      </w:pPr>
    </w:p>
    <w:p w:rsidR="008E11E4" w:rsidRPr="00EC5C71" w:rsidRDefault="008E11E4" w:rsidP="008E11E4">
      <w:pPr>
        <w:pStyle w:val="Body1"/>
        <w:spacing w:line="480" w:lineRule="auto"/>
        <w:rPr>
          <w:b/>
          <w:i/>
          <w:sz w:val="32"/>
          <w:szCs w:val="32"/>
          <w:u w:val="single"/>
        </w:rPr>
      </w:pPr>
      <w:r>
        <w:rPr>
          <w:b/>
          <w:i/>
          <w:sz w:val="32"/>
          <w:szCs w:val="32"/>
          <w:u w:val="single"/>
        </w:rPr>
        <w:t>Setup</w:t>
      </w:r>
      <w:r w:rsidRPr="00EC5C71">
        <w:rPr>
          <w:b/>
          <w:i/>
          <w:sz w:val="32"/>
          <w:szCs w:val="32"/>
          <w:u w:val="single"/>
        </w:rPr>
        <w:t xml:space="preserve"> </w:t>
      </w:r>
      <w:r w:rsidRPr="00EC5C71">
        <w:rPr>
          <w:b/>
          <w:sz w:val="32"/>
          <w:szCs w:val="32"/>
        </w:rPr>
        <w:t xml:space="preserve">                           </w:t>
      </w:r>
      <w:r>
        <w:rPr>
          <w:b/>
          <w:sz w:val="32"/>
          <w:szCs w:val="32"/>
        </w:rPr>
        <w:t xml:space="preserve">   </w:t>
      </w:r>
      <w:r>
        <w:rPr>
          <w:b/>
          <w:i/>
          <w:sz w:val="32"/>
          <w:szCs w:val="32"/>
          <w:u w:val="single"/>
        </w:rPr>
        <w:t>Printing</w:t>
      </w:r>
      <w:r w:rsidRPr="00EC5C71">
        <w:rPr>
          <w:b/>
          <w:i/>
          <w:sz w:val="32"/>
          <w:szCs w:val="32"/>
          <w:u w:val="single"/>
        </w:rPr>
        <w:t xml:space="preserve"> </w:t>
      </w:r>
      <w:r w:rsidRPr="00EC5C71">
        <w:rPr>
          <w:b/>
          <w:sz w:val="32"/>
          <w:szCs w:val="32"/>
        </w:rPr>
        <w:t xml:space="preserve">                              </w:t>
      </w:r>
      <w:r w:rsidRPr="00EC5C71">
        <w:rPr>
          <w:b/>
          <w:i/>
          <w:sz w:val="32"/>
          <w:szCs w:val="32"/>
          <w:u w:val="single"/>
        </w:rPr>
        <w:t>Final Copy</w:t>
      </w:r>
    </w:p>
    <w:p w:rsidR="008E11E4" w:rsidRDefault="008E11E4" w:rsidP="008E11E4">
      <w:pPr>
        <w:pStyle w:val="Body1"/>
        <w:rPr>
          <w:rFonts w:ascii="Times New Roman" w:eastAsia="Times New Roman" w:hAnsi="Times New Roman"/>
          <w:color w:val="auto"/>
          <w:sz w:val="20"/>
        </w:rPr>
      </w:pPr>
      <w:r>
        <w:rPr>
          <w:noProof/>
        </w:rPr>
        <w:drawing>
          <wp:anchor distT="152400" distB="152400" distL="152400" distR="152400" simplePos="0" relativeHeight="251661312" behindDoc="0" locked="0" layoutInCell="1" allowOverlap="1">
            <wp:simplePos x="0" y="0"/>
            <wp:positionH relativeFrom="margin">
              <wp:posOffset>-713105</wp:posOffset>
            </wp:positionH>
            <wp:positionV relativeFrom="line">
              <wp:posOffset>198120</wp:posOffset>
            </wp:positionV>
            <wp:extent cx="2219325" cy="1665605"/>
            <wp:effectExtent l="19050" t="0" r="9525" b="0"/>
            <wp:wrapSquare wrapText="bothSides"/>
            <wp:docPr id="3" name="Picture 3" descr="Inserted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sertedImage"/>
                    <pic:cNvPicPr>
                      <a:picLocks noChangeAspect="1"/>
                    </pic:cNvPicPr>
                  </pic:nvPicPr>
                  <pic:blipFill>
                    <a:blip r:embed="rId9" cstate="print"/>
                    <a:srcRect/>
                    <a:stretch>
                      <a:fillRect/>
                    </a:stretch>
                  </pic:blipFill>
                  <pic:spPr bwMode="auto">
                    <a:xfrm>
                      <a:off x="0" y="0"/>
                      <a:ext cx="2219325" cy="1665605"/>
                    </a:xfrm>
                    <a:prstGeom prst="rect">
                      <a:avLst/>
                    </a:prstGeom>
                    <a:noFill/>
                    <a:ln w="12700">
                      <a:noFill/>
                      <a:miter lim="0"/>
                      <a:headEnd/>
                      <a:tailEnd/>
                    </a:ln>
                    <a:effectLst/>
                  </pic:spPr>
                </pic:pic>
              </a:graphicData>
            </a:graphic>
          </wp:anchor>
        </w:drawing>
      </w:r>
      <w:r>
        <w:rPr>
          <w:noProof/>
        </w:rPr>
        <w:drawing>
          <wp:anchor distT="152400" distB="152400" distL="152400" distR="152400" simplePos="0" relativeHeight="251662336" behindDoc="0" locked="0" layoutInCell="1" allowOverlap="1">
            <wp:simplePos x="0" y="0"/>
            <wp:positionH relativeFrom="margin">
              <wp:posOffset>1927860</wp:posOffset>
            </wp:positionH>
            <wp:positionV relativeFrom="line">
              <wp:posOffset>198120</wp:posOffset>
            </wp:positionV>
            <wp:extent cx="2219960" cy="1665605"/>
            <wp:effectExtent l="19050" t="0" r="0" b="0"/>
            <wp:wrapSquare wrapText="bothSides"/>
            <wp:docPr id="4" name="Picture 4" descr="Inserted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nsertedImage"/>
                    <pic:cNvPicPr>
                      <a:picLocks noChangeAspect="1"/>
                    </pic:cNvPicPr>
                  </pic:nvPicPr>
                  <pic:blipFill>
                    <a:blip r:embed="rId10" cstate="print"/>
                    <a:srcRect l="14700" r="-14700"/>
                    <a:stretch>
                      <a:fillRect/>
                    </a:stretch>
                  </pic:blipFill>
                  <pic:spPr bwMode="auto">
                    <a:xfrm>
                      <a:off x="0" y="0"/>
                      <a:ext cx="2219960" cy="1665605"/>
                    </a:xfrm>
                    <a:prstGeom prst="rect">
                      <a:avLst/>
                    </a:prstGeom>
                    <a:noFill/>
                    <a:ln w="12700">
                      <a:noFill/>
                      <a:miter lim="0"/>
                      <a:headEnd/>
                      <a:tailEnd/>
                    </a:ln>
                    <a:effectLst/>
                  </pic:spPr>
                </pic:pic>
              </a:graphicData>
            </a:graphic>
          </wp:anchor>
        </w:drawing>
      </w:r>
      <w:r>
        <w:rPr>
          <w:noProof/>
        </w:rPr>
        <w:drawing>
          <wp:anchor distT="152400" distB="152400" distL="152400" distR="152400" simplePos="0" relativeHeight="251663360" behindDoc="0" locked="0" layoutInCell="1" allowOverlap="1">
            <wp:simplePos x="0" y="0"/>
            <wp:positionH relativeFrom="margin">
              <wp:posOffset>4243070</wp:posOffset>
            </wp:positionH>
            <wp:positionV relativeFrom="line">
              <wp:posOffset>234315</wp:posOffset>
            </wp:positionV>
            <wp:extent cx="2124710" cy="1593850"/>
            <wp:effectExtent l="19050" t="0" r="8890" b="0"/>
            <wp:wrapSquare wrapText="bothSides"/>
            <wp:docPr id="5" name="Picture 5" descr="Inserted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nsertedImage"/>
                    <pic:cNvPicPr>
                      <a:picLocks noChangeAspect="1"/>
                    </pic:cNvPicPr>
                  </pic:nvPicPr>
                  <pic:blipFill>
                    <a:blip r:embed="rId11" cstate="print"/>
                    <a:srcRect/>
                    <a:stretch>
                      <a:fillRect/>
                    </a:stretch>
                  </pic:blipFill>
                  <pic:spPr bwMode="auto">
                    <a:xfrm>
                      <a:off x="0" y="0"/>
                      <a:ext cx="2124710" cy="1593850"/>
                    </a:xfrm>
                    <a:prstGeom prst="rect">
                      <a:avLst/>
                    </a:prstGeom>
                    <a:noFill/>
                    <a:ln w="12700">
                      <a:noFill/>
                      <a:miter lim="0"/>
                      <a:headEnd/>
                      <a:tailEnd/>
                    </a:ln>
                    <a:effectLst/>
                  </pic:spPr>
                </pic:pic>
              </a:graphicData>
            </a:graphic>
          </wp:anchor>
        </w:drawing>
      </w:r>
      <w:r>
        <w:rPr>
          <w:rFonts w:hAnsi="Arial Unicode MS"/>
        </w:rPr>
        <w:t xml:space="preserve">    </w:t>
      </w:r>
    </w:p>
    <w:p w:rsidR="008E11E4" w:rsidRPr="00E60C76" w:rsidRDefault="008E11E4" w:rsidP="008E11E4">
      <w:pPr>
        <w:rPr>
          <w:sz w:val="28"/>
          <w:szCs w:val="28"/>
        </w:rPr>
      </w:pPr>
      <w:r>
        <w:rPr>
          <w:sz w:val="28"/>
          <w:szCs w:val="28"/>
        </w:rPr>
        <w:t>The grading</w:t>
      </w:r>
      <w:r w:rsidRPr="00E60C76">
        <w:rPr>
          <w:sz w:val="28"/>
          <w:szCs w:val="28"/>
        </w:rPr>
        <w:t xml:space="preserve"> rubric</w:t>
      </w:r>
      <w:r>
        <w:rPr>
          <w:sz w:val="28"/>
          <w:szCs w:val="28"/>
        </w:rPr>
        <w:t xml:space="preserve"> shown above is the one </w:t>
      </w:r>
      <w:proofErr w:type="gramStart"/>
      <w:r>
        <w:rPr>
          <w:sz w:val="28"/>
          <w:szCs w:val="28"/>
        </w:rPr>
        <w:t>that  I</w:t>
      </w:r>
      <w:proofErr w:type="gramEnd"/>
      <w:r>
        <w:rPr>
          <w:sz w:val="28"/>
          <w:szCs w:val="28"/>
        </w:rPr>
        <w:t xml:space="preserve"> have for my students</w:t>
      </w:r>
      <w:r w:rsidRPr="00E60C76">
        <w:rPr>
          <w:sz w:val="28"/>
          <w:szCs w:val="28"/>
        </w:rPr>
        <w:t xml:space="preserve"> follow as they complete their lab. The requirements for this lab are pretty simple as far as what they actually have to do with the </w:t>
      </w:r>
      <w:proofErr w:type="spellStart"/>
      <w:r w:rsidRPr="00E60C76">
        <w:rPr>
          <w:sz w:val="28"/>
          <w:szCs w:val="28"/>
        </w:rPr>
        <w:t>ipad</w:t>
      </w:r>
      <w:proofErr w:type="spellEnd"/>
      <w:r w:rsidRPr="00E60C76">
        <w:rPr>
          <w:sz w:val="28"/>
          <w:szCs w:val="28"/>
        </w:rPr>
        <w:t xml:space="preserve">. My students’ main objective will be </w:t>
      </w:r>
      <w:r w:rsidRPr="00E60C76">
        <w:rPr>
          <w:sz w:val="28"/>
          <w:szCs w:val="28"/>
        </w:rPr>
        <w:lastRenderedPageBreak/>
        <w:t>to visually see how Letterpress printing actually works. This is a great way to show students how it works without actually having the printing press with all of the clutter and mess from the ink.</w:t>
      </w:r>
    </w:p>
    <w:p w:rsidR="008E11E4" w:rsidRPr="00505EFA" w:rsidRDefault="008E11E4" w:rsidP="008E11E4">
      <w:pPr>
        <w:rPr>
          <w:b/>
          <w:sz w:val="28"/>
          <w:szCs w:val="28"/>
        </w:rPr>
      </w:pPr>
      <w:r w:rsidRPr="00505EFA">
        <w:rPr>
          <w:b/>
          <w:sz w:val="28"/>
          <w:szCs w:val="28"/>
        </w:rPr>
        <w:t>Dissemination:</w:t>
      </w:r>
    </w:p>
    <w:p w:rsidR="008E11E4" w:rsidRDefault="008E11E4" w:rsidP="008E11E4">
      <w:pPr>
        <w:rPr>
          <w:sz w:val="28"/>
          <w:szCs w:val="28"/>
        </w:rPr>
      </w:pPr>
      <w:r>
        <w:rPr>
          <w:sz w:val="28"/>
          <w:szCs w:val="28"/>
        </w:rPr>
        <w:t xml:space="preserve">At the end of this project I can compare the results of all of my data with the other Graphics teacher. He will be completing this exact same lab with his students except he will not be using the </w:t>
      </w:r>
      <w:proofErr w:type="spellStart"/>
      <w:r>
        <w:rPr>
          <w:sz w:val="28"/>
          <w:szCs w:val="28"/>
        </w:rPr>
        <w:t>ipad</w:t>
      </w:r>
      <w:proofErr w:type="spellEnd"/>
      <w:r>
        <w:rPr>
          <w:sz w:val="28"/>
          <w:szCs w:val="28"/>
        </w:rPr>
        <w:t xml:space="preserve"> with the Letterpress application. We both are going to teach Letterpress printing from a chapter in our text book. Again we do not have access to an actual letterpress printing press, as this is the major need for the </w:t>
      </w:r>
      <w:proofErr w:type="spellStart"/>
      <w:r>
        <w:rPr>
          <w:sz w:val="28"/>
          <w:szCs w:val="28"/>
        </w:rPr>
        <w:t>ipad</w:t>
      </w:r>
      <w:proofErr w:type="spellEnd"/>
      <w:r>
        <w:rPr>
          <w:sz w:val="28"/>
          <w:szCs w:val="28"/>
        </w:rPr>
        <w:t xml:space="preserve">. I am extremely confident that my students will be able to comprehend this type of printing with a greater understanding than that of my colleagues class.  We can view all of our KWL charts and decide on what students actually knew about letterpress printing in the beginning to what they learned in the end. The participation grading system will also aid us in this process to see what percentages of students were actively participating to see how well the </w:t>
      </w:r>
      <w:proofErr w:type="spellStart"/>
      <w:r>
        <w:rPr>
          <w:sz w:val="28"/>
          <w:szCs w:val="28"/>
        </w:rPr>
        <w:t>ipad</w:t>
      </w:r>
      <w:proofErr w:type="spellEnd"/>
      <w:r>
        <w:rPr>
          <w:sz w:val="28"/>
          <w:szCs w:val="28"/>
        </w:rPr>
        <w:t xml:space="preserve"> worked. In addition to all of this information, our graphics department will develop a quiz based on this unit and give it to both of the graphics classes.  At the end of this unit I will be sharing this data and comparison with my colleagues, administration, technology coordinator, and the grantor.</w:t>
      </w:r>
    </w:p>
    <w:p w:rsidR="008E11E4" w:rsidRDefault="008E11E4" w:rsidP="008E11E4">
      <w:pPr>
        <w:rPr>
          <w:sz w:val="28"/>
          <w:szCs w:val="28"/>
        </w:rPr>
      </w:pPr>
    </w:p>
    <w:p w:rsidR="008E11E4" w:rsidRDefault="008E11E4" w:rsidP="008E11E4">
      <w:pPr>
        <w:rPr>
          <w:sz w:val="28"/>
          <w:szCs w:val="28"/>
        </w:rPr>
      </w:pPr>
    </w:p>
    <w:p w:rsidR="008E11E4" w:rsidRDefault="008E11E4" w:rsidP="008E11E4">
      <w:pPr>
        <w:rPr>
          <w:sz w:val="28"/>
          <w:szCs w:val="28"/>
        </w:rPr>
      </w:pPr>
    </w:p>
    <w:p w:rsidR="008E11E4" w:rsidRDefault="008E11E4" w:rsidP="008E11E4">
      <w:pPr>
        <w:rPr>
          <w:sz w:val="28"/>
          <w:szCs w:val="28"/>
        </w:rPr>
      </w:pPr>
    </w:p>
    <w:p w:rsidR="008E11E4" w:rsidRDefault="008E11E4" w:rsidP="008E11E4">
      <w:pPr>
        <w:rPr>
          <w:sz w:val="28"/>
          <w:szCs w:val="28"/>
        </w:rPr>
      </w:pPr>
    </w:p>
    <w:p w:rsidR="008E11E4" w:rsidRDefault="008E11E4" w:rsidP="008E11E4">
      <w:pPr>
        <w:rPr>
          <w:sz w:val="28"/>
          <w:szCs w:val="28"/>
        </w:rPr>
      </w:pPr>
    </w:p>
    <w:p w:rsidR="008E11E4" w:rsidRDefault="008E11E4" w:rsidP="008E11E4">
      <w:pPr>
        <w:rPr>
          <w:sz w:val="28"/>
          <w:szCs w:val="28"/>
        </w:rPr>
      </w:pPr>
    </w:p>
    <w:p w:rsidR="008E11E4" w:rsidRDefault="008E11E4" w:rsidP="008E11E4">
      <w:pPr>
        <w:rPr>
          <w:sz w:val="28"/>
          <w:szCs w:val="28"/>
        </w:rPr>
      </w:pPr>
    </w:p>
    <w:p w:rsidR="008E11E4" w:rsidRDefault="008E11E4" w:rsidP="008E11E4">
      <w:pPr>
        <w:rPr>
          <w:sz w:val="28"/>
          <w:szCs w:val="28"/>
        </w:rPr>
      </w:pPr>
      <w:r>
        <w:rPr>
          <w:sz w:val="28"/>
          <w:szCs w:val="28"/>
        </w:rPr>
        <w:lastRenderedPageBreak/>
        <w:t>Data Collection Information:</w:t>
      </w:r>
    </w:p>
    <w:tbl>
      <w:tblPr>
        <w:tblStyle w:val="TableGrid"/>
        <w:tblW w:w="9896" w:type="dxa"/>
        <w:tblLayout w:type="fixed"/>
        <w:tblLook w:val="04A0"/>
      </w:tblPr>
      <w:tblGrid>
        <w:gridCol w:w="856"/>
        <w:gridCol w:w="1395"/>
        <w:gridCol w:w="1395"/>
        <w:gridCol w:w="1395"/>
        <w:gridCol w:w="1395"/>
        <w:gridCol w:w="1395"/>
        <w:gridCol w:w="2065"/>
      </w:tblGrid>
      <w:tr w:rsidR="008E11E4" w:rsidTr="008D5BC8">
        <w:trPr>
          <w:trHeight w:val="2316"/>
        </w:trPr>
        <w:tc>
          <w:tcPr>
            <w:tcW w:w="856" w:type="dxa"/>
          </w:tcPr>
          <w:p w:rsidR="008E11E4" w:rsidRDefault="008E11E4" w:rsidP="008D5BC8">
            <w:pPr>
              <w:rPr>
                <w:sz w:val="28"/>
                <w:szCs w:val="28"/>
              </w:rPr>
            </w:pPr>
            <w:r>
              <w:rPr>
                <w:sz w:val="28"/>
                <w:szCs w:val="28"/>
              </w:rPr>
              <w:t>Class</w:t>
            </w:r>
          </w:p>
        </w:tc>
        <w:tc>
          <w:tcPr>
            <w:tcW w:w="1395" w:type="dxa"/>
          </w:tcPr>
          <w:p w:rsidR="008E11E4" w:rsidRDefault="008E11E4" w:rsidP="008D5BC8">
            <w:pPr>
              <w:rPr>
                <w:sz w:val="28"/>
                <w:szCs w:val="28"/>
              </w:rPr>
            </w:pPr>
            <w:r>
              <w:rPr>
                <w:sz w:val="28"/>
                <w:szCs w:val="28"/>
              </w:rPr>
              <w:t>% with 0 (participation chart)</w:t>
            </w:r>
          </w:p>
        </w:tc>
        <w:tc>
          <w:tcPr>
            <w:tcW w:w="1395" w:type="dxa"/>
          </w:tcPr>
          <w:p w:rsidR="008E11E4" w:rsidRDefault="008E11E4" w:rsidP="008D5BC8">
            <w:pPr>
              <w:rPr>
                <w:sz w:val="28"/>
                <w:szCs w:val="28"/>
              </w:rPr>
            </w:pPr>
            <w:r>
              <w:rPr>
                <w:sz w:val="28"/>
                <w:szCs w:val="28"/>
              </w:rPr>
              <w:t>% with1</w:t>
            </w:r>
          </w:p>
          <w:p w:rsidR="008E11E4" w:rsidRDefault="008E11E4" w:rsidP="008D5BC8">
            <w:pPr>
              <w:rPr>
                <w:sz w:val="28"/>
                <w:szCs w:val="28"/>
              </w:rPr>
            </w:pPr>
            <w:r>
              <w:rPr>
                <w:sz w:val="28"/>
                <w:szCs w:val="28"/>
              </w:rPr>
              <w:t>(participation chart)</w:t>
            </w:r>
          </w:p>
        </w:tc>
        <w:tc>
          <w:tcPr>
            <w:tcW w:w="1395" w:type="dxa"/>
          </w:tcPr>
          <w:p w:rsidR="008E11E4" w:rsidRDefault="008E11E4" w:rsidP="008D5BC8">
            <w:pPr>
              <w:rPr>
                <w:sz w:val="28"/>
                <w:szCs w:val="28"/>
              </w:rPr>
            </w:pPr>
            <w:r>
              <w:rPr>
                <w:sz w:val="28"/>
                <w:szCs w:val="28"/>
              </w:rPr>
              <w:t>% with 2</w:t>
            </w:r>
          </w:p>
          <w:p w:rsidR="008E11E4" w:rsidRDefault="008E11E4" w:rsidP="008D5BC8">
            <w:pPr>
              <w:rPr>
                <w:sz w:val="28"/>
                <w:szCs w:val="28"/>
              </w:rPr>
            </w:pPr>
            <w:r>
              <w:rPr>
                <w:sz w:val="28"/>
                <w:szCs w:val="28"/>
              </w:rPr>
              <w:t>(participation chart)</w:t>
            </w:r>
          </w:p>
        </w:tc>
        <w:tc>
          <w:tcPr>
            <w:tcW w:w="1395" w:type="dxa"/>
          </w:tcPr>
          <w:p w:rsidR="008E11E4" w:rsidRDefault="008E11E4" w:rsidP="008D5BC8">
            <w:pPr>
              <w:rPr>
                <w:sz w:val="28"/>
                <w:szCs w:val="28"/>
              </w:rPr>
            </w:pPr>
            <w:r>
              <w:rPr>
                <w:sz w:val="28"/>
                <w:szCs w:val="28"/>
              </w:rPr>
              <w:t>% with 3 (participation chart)</w:t>
            </w:r>
          </w:p>
        </w:tc>
        <w:tc>
          <w:tcPr>
            <w:tcW w:w="1395" w:type="dxa"/>
          </w:tcPr>
          <w:p w:rsidR="008E11E4" w:rsidRDefault="008E11E4" w:rsidP="008D5BC8">
            <w:pPr>
              <w:rPr>
                <w:sz w:val="28"/>
                <w:szCs w:val="28"/>
              </w:rPr>
            </w:pPr>
            <w:r>
              <w:rPr>
                <w:sz w:val="28"/>
                <w:szCs w:val="28"/>
              </w:rPr>
              <w:t>% with 4 (participation chart)</w:t>
            </w:r>
          </w:p>
        </w:tc>
        <w:tc>
          <w:tcPr>
            <w:tcW w:w="2065" w:type="dxa"/>
          </w:tcPr>
          <w:p w:rsidR="008E11E4" w:rsidRDefault="008E11E4" w:rsidP="008D5BC8">
            <w:pPr>
              <w:rPr>
                <w:sz w:val="28"/>
                <w:szCs w:val="28"/>
              </w:rPr>
            </w:pPr>
            <w:r>
              <w:rPr>
                <w:sz w:val="28"/>
                <w:szCs w:val="28"/>
              </w:rPr>
              <w:t>% of students that learned at least 5 things (KWL Chart)</w:t>
            </w:r>
          </w:p>
        </w:tc>
      </w:tr>
      <w:tr w:rsidR="008E11E4" w:rsidTr="008D5BC8">
        <w:trPr>
          <w:trHeight w:val="572"/>
        </w:trPr>
        <w:tc>
          <w:tcPr>
            <w:tcW w:w="856" w:type="dxa"/>
          </w:tcPr>
          <w:p w:rsidR="008E11E4" w:rsidRDefault="008E11E4" w:rsidP="008D5BC8">
            <w:pPr>
              <w:rPr>
                <w:sz w:val="28"/>
                <w:szCs w:val="28"/>
              </w:rPr>
            </w:pPr>
          </w:p>
        </w:tc>
        <w:tc>
          <w:tcPr>
            <w:tcW w:w="1395" w:type="dxa"/>
          </w:tcPr>
          <w:p w:rsidR="008E11E4" w:rsidRDefault="008E11E4" w:rsidP="008D5BC8">
            <w:pPr>
              <w:rPr>
                <w:sz w:val="28"/>
                <w:szCs w:val="28"/>
              </w:rPr>
            </w:pPr>
          </w:p>
        </w:tc>
        <w:tc>
          <w:tcPr>
            <w:tcW w:w="1395" w:type="dxa"/>
          </w:tcPr>
          <w:p w:rsidR="008E11E4" w:rsidRDefault="008E11E4" w:rsidP="008D5BC8">
            <w:pPr>
              <w:rPr>
                <w:sz w:val="28"/>
                <w:szCs w:val="28"/>
              </w:rPr>
            </w:pPr>
          </w:p>
        </w:tc>
        <w:tc>
          <w:tcPr>
            <w:tcW w:w="1395" w:type="dxa"/>
          </w:tcPr>
          <w:p w:rsidR="008E11E4" w:rsidRDefault="008E11E4" w:rsidP="008D5BC8">
            <w:pPr>
              <w:rPr>
                <w:sz w:val="28"/>
                <w:szCs w:val="28"/>
              </w:rPr>
            </w:pPr>
          </w:p>
        </w:tc>
        <w:tc>
          <w:tcPr>
            <w:tcW w:w="1395" w:type="dxa"/>
          </w:tcPr>
          <w:p w:rsidR="008E11E4" w:rsidRDefault="008E11E4" w:rsidP="008D5BC8">
            <w:pPr>
              <w:rPr>
                <w:sz w:val="28"/>
                <w:szCs w:val="28"/>
              </w:rPr>
            </w:pPr>
          </w:p>
        </w:tc>
        <w:tc>
          <w:tcPr>
            <w:tcW w:w="1395" w:type="dxa"/>
          </w:tcPr>
          <w:p w:rsidR="008E11E4" w:rsidRDefault="008E11E4" w:rsidP="008D5BC8">
            <w:pPr>
              <w:rPr>
                <w:sz w:val="28"/>
                <w:szCs w:val="28"/>
              </w:rPr>
            </w:pPr>
          </w:p>
        </w:tc>
        <w:tc>
          <w:tcPr>
            <w:tcW w:w="2065" w:type="dxa"/>
          </w:tcPr>
          <w:p w:rsidR="008E11E4" w:rsidRDefault="008E11E4" w:rsidP="008D5BC8">
            <w:pPr>
              <w:rPr>
                <w:sz w:val="28"/>
                <w:szCs w:val="28"/>
              </w:rPr>
            </w:pPr>
          </w:p>
        </w:tc>
      </w:tr>
      <w:tr w:rsidR="008E11E4" w:rsidTr="008D5BC8">
        <w:trPr>
          <w:trHeight w:val="572"/>
        </w:trPr>
        <w:tc>
          <w:tcPr>
            <w:tcW w:w="856" w:type="dxa"/>
          </w:tcPr>
          <w:p w:rsidR="008E11E4" w:rsidRDefault="008E11E4" w:rsidP="008D5BC8">
            <w:pPr>
              <w:rPr>
                <w:sz w:val="28"/>
                <w:szCs w:val="28"/>
              </w:rPr>
            </w:pPr>
          </w:p>
        </w:tc>
        <w:tc>
          <w:tcPr>
            <w:tcW w:w="1395" w:type="dxa"/>
          </w:tcPr>
          <w:p w:rsidR="008E11E4" w:rsidRDefault="008E11E4" w:rsidP="008D5BC8">
            <w:pPr>
              <w:rPr>
                <w:sz w:val="28"/>
                <w:szCs w:val="28"/>
              </w:rPr>
            </w:pPr>
          </w:p>
        </w:tc>
        <w:tc>
          <w:tcPr>
            <w:tcW w:w="1395" w:type="dxa"/>
          </w:tcPr>
          <w:p w:rsidR="008E11E4" w:rsidRDefault="008E11E4" w:rsidP="008D5BC8">
            <w:pPr>
              <w:rPr>
                <w:sz w:val="28"/>
                <w:szCs w:val="28"/>
              </w:rPr>
            </w:pPr>
          </w:p>
        </w:tc>
        <w:tc>
          <w:tcPr>
            <w:tcW w:w="1395" w:type="dxa"/>
          </w:tcPr>
          <w:p w:rsidR="008E11E4" w:rsidRDefault="008E11E4" w:rsidP="008D5BC8">
            <w:pPr>
              <w:rPr>
                <w:sz w:val="28"/>
                <w:szCs w:val="28"/>
              </w:rPr>
            </w:pPr>
          </w:p>
        </w:tc>
        <w:tc>
          <w:tcPr>
            <w:tcW w:w="1395" w:type="dxa"/>
          </w:tcPr>
          <w:p w:rsidR="008E11E4" w:rsidRDefault="008E11E4" w:rsidP="008D5BC8">
            <w:pPr>
              <w:rPr>
                <w:sz w:val="28"/>
                <w:szCs w:val="28"/>
              </w:rPr>
            </w:pPr>
          </w:p>
        </w:tc>
        <w:tc>
          <w:tcPr>
            <w:tcW w:w="1395" w:type="dxa"/>
          </w:tcPr>
          <w:p w:rsidR="008E11E4" w:rsidRDefault="008E11E4" w:rsidP="008D5BC8">
            <w:pPr>
              <w:rPr>
                <w:sz w:val="28"/>
                <w:szCs w:val="28"/>
              </w:rPr>
            </w:pPr>
          </w:p>
        </w:tc>
        <w:tc>
          <w:tcPr>
            <w:tcW w:w="2065" w:type="dxa"/>
          </w:tcPr>
          <w:p w:rsidR="008E11E4" w:rsidRDefault="008E11E4" w:rsidP="008D5BC8">
            <w:pPr>
              <w:rPr>
                <w:sz w:val="28"/>
                <w:szCs w:val="28"/>
              </w:rPr>
            </w:pPr>
          </w:p>
        </w:tc>
      </w:tr>
      <w:tr w:rsidR="008E11E4" w:rsidTr="008D5BC8">
        <w:trPr>
          <w:trHeight w:val="572"/>
        </w:trPr>
        <w:tc>
          <w:tcPr>
            <w:tcW w:w="856" w:type="dxa"/>
          </w:tcPr>
          <w:p w:rsidR="008E11E4" w:rsidRDefault="008E11E4" w:rsidP="008D5BC8">
            <w:pPr>
              <w:rPr>
                <w:sz w:val="28"/>
                <w:szCs w:val="28"/>
              </w:rPr>
            </w:pPr>
          </w:p>
        </w:tc>
        <w:tc>
          <w:tcPr>
            <w:tcW w:w="1395" w:type="dxa"/>
          </w:tcPr>
          <w:p w:rsidR="008E11E4" w:rsidRDefault="008E11E4" w:rsidP="008D5BC8">
            <w:pPr>
              <w:rPr>
                <w:sz w:val="28"/>
                <w:szCs w:val="28"/>
              </w:rPr>
            </w:pPr>
          </w:p>
        </w:tc>
        <w:tc>
          <w:tcPr>
            <w:tcW w:w="1395" w:type="dxa"/>
          </w:tcPr>
          <w:p w:rsidR="008E11E4" w:rsidRDefault="008E11E4" w:rsidP="008D5BC8">
            <w:pPr>
              <w:rPr>
                <w:sz w:val="28"/>
                <w:szCs w:val="28"/>
              </w:rPr>
            </w:pPr>
          </w:p>
        </w:tc>
        <w:tc>
          <w:tcPr>
            <w:tcW w:w="1395" w:type="dxa"/>
          </w:tcPr>
          <w:p w:rsidR="008E11E4" w:rsidRDefault="008E11E4" w:rsidP="008D5BC8">
            <w:pPr>
              <w:rPr>
                <w:sz w:val="28"/>
                <w:szCs w:val="28"/>
              </w:rPr>
            </w:pPr>
          </w:p>
        </w:tc>
        <w:tc>
          <w:tcPr>
            <w:tcW w:w="1395" w:type="dxa"/>
          </w:tcPr>
          <w:p w:rsidR="008E11E4" w:rsidRDefault="008E11E4" w:rsidP="008D5BC8">
            <w:pPr>
              <w:rPr>
                <w:sz w:val="28"/>
                <w:szCs w:val="28"/>
              </w:rPr>
            </w:pPr>
          </w:p>
        </w:tc>
        <w:tc>
          <w:tcPr>
            <w:tcW w:w="1395" w:type="dxa"/>
          </w:tcPr>
          <w:p w:rsidR="008E11E4" w:rsidRDefault="008E11E4" w:rsidP="008D5BC8">
            <w:pPr>
              <w:rPr>
                <w:sz w:val="28"/>
                <w:szCs w:val="28"/>
              </w:rPr>
            </w:pPr>
          </w:p>
        </w:tc>
        <w:tc>
          <w:tcPr>
            <w:tcW w:w="2065" w:type="dxa"/>
          </w:tcPr>
          <w:p w:rsidR="008E11E4" w:rsidRDefault="008E11E4" w:rsidP="008D5BC8">
            <w:pPr>
              <w:rPr>
                <w:sz w:val="28"/>
                <w:szCs w:val="28"/>
              </w:rPr>
            </w:pPr>
          </w:p>
        </w:tc>
      </w:tr>
      <w:tr w:rsidR="008E11E4" w:rsidTr="008D5BC8">
        <w:trPr>
          <w:trHeight w:val="572"/>
        </w:trPr>
        <w:tc>
          <w:tcPr>
            <w:tcW w:w="856" w:type="dxa"/>
          </w:tcPr>
          <w:p w:rsidR="008E11E4" w:rsidRDefault="008E11E4" w:rsidP="008D5BC8">
            <w:pPr>
              <w:rPr>
                <w:sz w:val="28"/>
                <w:szCs w:val="28"/>
              </w:rPr>
            </w:pPr>
          </w:p>
        </w:tc>
        <w:tc>
          <w:tcPr>
            <w:tcW w:w="1395" w:type="dxa"/>
          </w:tcPr>
          <w:p w:rsidR="008E11E4" w:rsidRDefault="008E11E4" w:rsidP="008D5BC8">
            <w:pPr>
              <w:rPr>
                <w:sz w:val="28"/>
                <w:szCs w:val="28"/>
              </w:rPr>
            </w:pPr>
          </w:p>
        </w:tc>
        <w:tc>
          <w:tcPr>
            <w:tcW w:w="1395" w:type="dxa"/>
          </w:tcPr>
          <w:p w:rsidR="008E11E4" w:rsidRDefault="008E11E4" w:rsidP="008D5BC8">
            <w:pPr>
              <w:rPr>
                <w:sz w:val="28"/>
                <w:szCs w:val="28"/>
              </w:rPr>
            </w:pPr>
          </w:p>
        </w:tc>
        <w:tc>
          <w:tcPr>
            <w:tcW w:w="1395" w:type="dxa"/>
          </w:tcPr>
          <w:p w:rsidR="008E11E4" w:rsidRDefault="008E11E4" w:rsidP="008D5BC8">
            <w:pPr>
              <w:rPr>
                <w:sz w:val="28"/>
                <w:szCs w:val="28"/>
              </w:rPr>
            </w:pPr>
          </w:p>
        </w:tc>
        <w:tc>
          <w:tcPr>
            <w:tcW w:w="1395" w:type="dxa"/>
          </w:tcPr>
          <w:p w:rsidR="008E11E4" w:rsidRDefault="008E11E4" w:rsidP="008D5BC8">
            <w:pPr>
              <w:rPr>
                <w:sz w:val="28"/>
                <w:szCs w:val="28"/>
              </w:rPr>
            </w:pPr>
          </w:p>
        </w:tc>
        <w:tc>
          <w:tcPr>
            <w:tcW w:w="1395" w:type="dxa"/>
          </w:tcPr>
          <w:p w:rsidR="008E11E4" w:rsidRDefault="008E11E4" w:rsidP="008D5BC8">
            <w:pPr>
              <w:rPr>
                <w:sz w:val="28"/>
                <w:szCs w:val="28"/>
              </w:rPr>
            </w:pPr>
          </w:p>
        </w:tc>
        <w:tc>
          <w:tcPr>
            <w:tcW w:w="2065" w:type="dxa"/>
          </w:tcPr>
          <w:p w:rsidR="008E11E4" w:rsidRDefault="008E11E4" w:rsidP="008D5BC8">
            <w:pPr>
              <w:rPr>
                <w:sz w:val="28"/>
                <w:szCs w:val="28"/>
              </w:rPr>
            </w:pPr>
          </w:p>
        </w:tc>
      </w:tr>
    </w:tbl>
    <w:p w:rsidR="008E11E4" w:rsidRDefault="008E11E4" w:rsidP="008E11E4">
      <w:pPr>
        <w:rPr>
          <w:sz w:val="28"/>
          <w:szCs w:val="28"/>
        </w:rPr>
      </w:pPr>
    </w:p>
    <w:p w:rsidR="008E11E4" w:rsidRPr="001F3F63" w:rsidRDefault="008E11E4" w:rsidP="008E11E4">
      <w:pPr>
        <w:rPr>
          <w:sz w:val="28"/>
          <w:szCs w:val="28"/>
        </w:rPr>
      </w:pPr>
      <w:r>
        <w:rPr>
          <w:sz w:val="28"/>
          <w:szCs w:val="28"/>
        </w:rPr>
        <w:t xml:space="preserve">The chart above will compare all of my classes that use the </w:t>
      </w:r>
      <w:proofErr w:type="spellStart"/>
      <w:r>
        <w:rPr>
          <w:sz w:val="28"/>
          <w:szCs w:val="28"/>
        </w:rPr>
        <w:t>ipad</w:t>
      </w:r>
      <w:proofErr w:type="spellEnd"/>
      <w:r>
        <w:rPr>
          <w:sz w:val="28"/>
          <w:szCs w:val="28"/>
        </w:rPr>
        <w:t xml:space="preserve">. It will show what </w:t>
      </w:r>
      <w:proofErr w:type="gramStart"/>
      <w:r>
        <w:rPr>
          <w:sz w:val="28"/>
          <w:szCs w:val="28"/>
        </w:rPr>
        <w:t>percentage of students actually participate</w:t>
      </w:r>
      <w:proofErr w:type="gramEnd"/>
      <w:r>
        <w:rPr>
          <w:sz w:val="28"/>
          <w:szCs w:val="28"/>
        </w:rPr>
        <w:t xml:space="preserve"> in this </w:t>
      </w:r>
      <w:proofErr w:type="spellStart"/>
      <w:r>
        <w:rPr>
          <w:sz w:val="28"/>
          <w:szCs w:val="28"/>
        </w:rPr>
        <w:t>ipad</w:t>
      </w:r>
      <w:proofErr w:type="spellEnd"/>
      <w:r>
        <w:rPr>
          <w:sz w:val="28"/>
          <w:szCs w:val="28"/>
        </w:rPr>
        <w:t xml:space="preserve"> portion of the lab. It will also give a good indication of what students actually learned compared to how much they participated in the lab (actually using the </w:t>
      </w:r>
      <w:proofErr w:type="spellStart"/>
      <w:r>
        <w:rPr>
          <w:sz w:val="28"/>
          <w:szCs w:val="28"/>
        </w:rPr>
        <w:t>ipad</w:t>
      </w:r>
      <w:proofErr w:type="spellEnd"/>
      <w:r>
        <w:rPr>
          <w:sz w:val="28"/>
          <w:szCs w:val="28"/>
        </w:rPr>
        <w:t>).</w:t>
      </w:r>
    </w:p>
    <w:p w:rsidR="008E11E4" w:rsidRDefault="008E11E4" w:rsidP="003A596C">
      <w:pPr>
        <w:rPr>
          <w:b/>
        </w:rPr>
      </w:pPr>
    </w:p>
    <w:p w:rsidR="008E11E4" w:rsidRDefault="008E11E4" w:rsidP="003A596C">
      <w:pPr>
        <w:rPr>
          <w:b/>
        </w:rPr>
      </w:pPr>
    </w:p>
    <w:p w:rsidR="008E11E4" w:rsidRDefault="008E11E4" w:rsidP="003A596C">
      <w:pPr>
        <w:rPr>
          <w:b/>
        </w:rPr>
      </w:pPr>
    </w:p>
    <w:p w:rsidR="008E11E4" w:rsidRDefault="008E11E4" w:rsidP="003A596C">
      <w:pPr>
        <w:rPr>
          <w:b/>
        </w:rPr>
      </w:pPr>
    </w:p>
    <w:p w:rsidR="008E11E4" w:rsidRDefault="008E11E4" w:rsidP="003A596C">
      <w:pPr>
        <w:rPr>
          <w:b/>
        </w:rPr>
      </w:pPr>
    </w:p>
    <w:p w:rsidR="008E11E4" w:rsidRDefault="008E11E4" w:rsidP="003A596C">
      <w:pPr>
        <w:rPr>
          <w:b/>
        </w:rPr>
      </w:pPr>
    </w:p>
    <w:p w:rsidR="008E11E4" w:rsidRDefault="008E11E4" w:rsidP="003A596C">
      <w:pPr>
        <w:rPr>
          <w:b/>
        </w:rPr>
      </w:pPr>
    </w:p>
    <w:p w:rsidR="008E11E4" w:rsidRDefault="008E11E4" w:rsidP="003A596C">
      <w:pPr>
        <w:rPr>
          <w:b/>
        </w:rPr>
      </w:pPr>
    </w:p>
    <w:p w:rsidR="008E11E4" w:rsidRDefault="008E11E4" w:rsidP="003A596C">
      <w:pPr>
        <w:rPr>
          <w:b/>
        </w:rPr>
      </w:pPr>
    </w:p>
    <w:p w:rsidR="008E11E4" w:rsidRDefault="008E11E4" w:rsidP="003A596C">
      <w:pPr>
        <w:rPr>
          <w:b/>
        </w:rPr>
      </w:pPr>
    </w:p>
    <w:p w:rsidR="003A596C" w:rsidRPr="00A158C4" w:rsidRDefault="003A596C" w:rsidP="003A596C">
      <w:pPr>
        <w:rPr>
          <w:b/>
        </w:rPr>
      </w:pPr>
      <w:r w:rsidRPr="00A158C4">
        <w:rPr>
          <w:b/>
        </w:rPr>
        <w:lastRenderedPageBreak/>
        <w:t xml:space="preserve">Budget: </w:t>
      </w:r>
    </w:p>
    <w:p w:rsidR="003A596C" w:rsidRPr="00DC38D9" w:rsidRDefault="003A596C" w:rsidP="003A596C">
      <w:pPr>
        <w:spacing w:before="100" w:beforeAutospacing="1" w:after="100" w:afterAutospacing="1" w:line="240" w:lineRule="auto"/>
        <w:rPr>
          <w:rFonts w:eastAsia="Times New Roman" w:cstheme="minorHAnsi"/>
          <w:sz w:val="24"/>
          <w:szCs w:val="24"/>
        </w:rPr>
      </w:pPr>
      <w:r w:rsidRPr="00DC38D9">
        <w:rPr>
          <w:rFonts w:cstheme="minorHAnsi"/>
          <w:sz w:val="24"/>
          <w:szCs w:val="24"/>
        </w:rPr>
        <w:t xml:space="preserve">The NEA Foundation’s Student Achievement Grant ask for the following: </w:t>
      </w:r>
      <w:r w:rsidRPr="00DC38D9">
        <w:rPr>
          <w:rFonts w:eastAsia="Times New Roman" w:cstheme="minorHAnsi"/>
          <w:sz w:val="24"/>
          <w:szCs w:val="24"/>
        </w:rPr>
        <w:t>Provide a line item budget for the proposed work. Your request must total either $2,000 or $5,000. Identify any additional support (cash or in-kind) that will be provided by other sources, including those provided by your school/district/college/university. Your budget must be in the form of a Word, Excel, or .PDF document. (Note: The NEA Foundation suggests that your budget be as cost-efficient as possible. Please ensure that all items are directly related to your proposed work, as your budget will be assessed by how realistic, clear, and frugal it is.)</w:t>
      </w:r>
    </w:p>
    <w:p w:rsidR="003A596C" w:rsidRDefault="003A596C" w:rsidP="003A596C"/>
    <w:p w:rsidR="003A596C" w:rsidRPr="00DC38D9" w:rsidRDefault="003A596C" w:rsidP="003A596C">
      <w:pPr>
        <w:jc w:val="center"/>
        <w:rPr>
          <w:b/>
          <w:i/>
          <w:sz w:val="28"/>
          <w:szCs w:val="28"/>
        </w:rPr>
      </w:pPr>
      <w:r>
        <w:rPr>
          <w:b/>
          <w:i/>
          <w:sz w:val="28"/>
          <w:szCs w:val="28"/>
        </w:rPr>
        <w:t>Requested From G</w:t>
      </w:r>
      <w:r w:rsidRPr="00DC38D9">
        <w:rPr>
          <w:b/>
          <w:i/>
          <w:sz w:val="28"/>
          <w:szCs w:val="28"/>
        </w:rPr>
        <w:t>rantor:</w:t>
      </w:r>
    </w:p>
    <w:tbl>
      <w:tblPr>
        <w:tblStyle w:val="MediumShading1-Accent2"/>
        <w:tblW w:w="0" w:type="auto"/>
        <w:tblLook w:val="04A0"/>
      </w:tblPr>
      <w:tblGrid>
        <w:gridCol w:w="2394"/>
        <w:gridCol w:w="2394"/>
        <w:gridCol w:w="2394"/>
        <w:gridCol w:w="2394"/>
      </w:tblGrid>
      <w:tr w:rsidR="003A596C" w:rsidTr="00D57471">
        <w:trPr>
          <w:cnfStyle w:val="100000000000"/>
        </w:trPr>
        <w:tc>
          <w:tcPr>
            <w:cnfStyle w:val="001000000000"/>
            <w:tcW w:w="2394" w:type="dxa"/>
          </w:tcPr>
          <w:p w:rsidR="003A596C" w:rsidRDefault="003A596C" w:rsidP="00D57471">
            <w:r>
              <w:t>Item</w:t>
            </w:r>
          </w:p>
        </w:tc>
        <w:tc>
          <w:tcPr>
            <w:tcW w:w="2394" w:type="dxa"/>
          </w:tcPr>
          <w:p w:rsidR="003A596C" w:rsidRDefault="003A596C" w:rsidP="00D57471">
            <w:pPr>
              <w:cnfStyle w:val="100000000000"/>
            </w:pPr>
            <w:r>
              <w:t>Price/Cost</w:t>
            </w:r>
          </w:p>
        </w:tc>
        <w:tc>
          <w:tcPr>
            <w:tcW w:w="2394" w:type="dxa"/>
          </w:tcPr>
          <w:p w:rsidR="003A596C" w:rsidRDefault="003A596C" w:rsidP="00D57471">
            <w:pPr>
              <w:cnfStyle w:val="100000000000"/>
            </w:pPr>
            <w:r>
              <w:t>Quantity</w:t>
            </w:r>
          </w:p>
        </w:tc>
        <w:tc>
          <w:tcPr>
            <w:tcW w:w="2394" w:type="dxa"/>
          </w:tcPr>
          <w:p w:rsidR="003A596C" w:rsidRDefault="003A596C" w:rsidP="00D57471">
            <w:pPr>
              <w:cnfStyle w:val="100000000000"/>
            </w:pPr>
            <w:r>
              <w:t>Total</w:t>
            </w:r>
          </w:p>
        </w:tc>
      </w:tr>
      <w:tr w:rsidR="003A596C" w:rsidTr="00D57471">
        <w:trPr>
          <w:cnfStyle w:val="000000100000"/>
        </w:trPr>
        <w:tc>
          <w:tcPr>
            <w:cnfStyle w:val="001000000000"/>
            <w:tcW w:w="2394" w:type="dxa"/>
          </w:tcPr>
          <w:p w:rsidR="003A596C" w:rsidRDefault="003A596C" w:rsidP="00D57471"/>
        </w:tc>
        <w:tc>
          <w:tcPr>
            <w:tcW w:w="2394" w:type="dxa"/>
          </w:tcPr>
          <w:p w:rsidR="003A596C" w:rsidRDefault="003A596C" w:rsidP="00D57471">
            <w:pPr>
              <w:cnfStyle w:val="000000100000"/>
            </w:pPr>
          </w:p>
        </w:tc>
        <w:tc>
          <w:tcPr>
            <w:tcW w:w="2394" w:type="dxa"/>
          </w:tcPr>
          <w:p w:rsidR="003A596C" w:rsidRDefault="003A596C" w:rsidP="00D57471">
            <w:pPr>
              <w:cnfStyle w:val="000000100000"/>
            </w:pPr>
          </w:p>
        </w:tc>
        <w:tc>
          <w:tcPr>
            <w:tcW w:w="2394" w:type="dxa"/>
          </w:tcPr>
          <w:p w:rsidR="003A596C" w:rsidRDefault="003A596C" w:rsidP="00D57471">
            <w:pPr>
              <w:cnfStyle w:val="000000100000"/>
            </w:pPr>
          </w:p>
        </w:tc>
      </w:tr>
      <w:tr w:rsidR="003A596C" w:rsidTr="00D57471">
        <w:trPr>
          <w:cnfStyle w:val="000000010000"/>
        </w:trPr>
        <w:tc>
          <w:tcPr>
            <w:cnfStyle w:val="001000000000"/>
            <w:tcW w:w="2394" w:type="dxa"/>
          </w:tcPr>
          <w:p w:rsidR="003A596C" w:rsidRDefault="003A596C" w:rsidP="00D57471">
            <w:r>
              <w:t>iPad2 (Best Buy)</w:t>
            </w:r>
          </w:p>
        </w:tc>
        <w:tc>
          <w:tcPr>
            <w:tcW w:w="2394" w:type="dxa"/>
          </w:tcPr>
          <w:p w:rsidR="003A596C" w:rsidRDefault="003A596C" w:rsidP="00D57471">
            <w:pPr>
              <w:cnfStyle w:val="000000010000"/>
            </w:pPr>
            <w:r>
              <w:t>$399.99</w:t>
            </w:r>
          </w:p>
        </w:tc>
        <w:tc>
          <w:tcPr>
            <w:tcW w:w="2394" w:type="dxa"/>
          </w:tcPr>
          <w:p w:rsidR="003A596C" w:rsidRDefault="003A596C" w:rsidP="00D57471">
            <w:pPr>
              <w:cnfStyle w:val="000000010000"/>
            </w:pPr>
            <w:r>
              <w:t>12</w:t>
            </w:r>
          </w:p>
        </w:tc>
        <w:tc>
          <w:tcPr>
            <w:tcW w:w="2394" w:type="dxa"/>
          </w:tcPr>
          <w:p w:rsidR="003A596C" w:rsidRDefault="003A596C" w:rsidP="00D57471">
            <w:pPr>
              <w:cnfStyle w:val="000000010000"/>
            </w:pPr>
            <w:r>
              <w:t>$4799.88</w:t>
            </w:r>
          </w:p>
        </w:tc>
      </w:tr>
      <w:tr w:rsidR="003A596C" w:rsidTr="00D57471">
        <w:trPr>
          <w:cnfStyle w:val="000000100000"/>
        </w:trPr>
        <w:tc>
          <w:tcPr>
            <w:cnfStyle w:val="001000000000"/>
            <w:tcW w:w="2394" w:type="dxa"/>
          </w:tcPr>
          <w:p w:rsidR="003A596C" w:rsidRDefault="003A596C" w:rsidP="00D57471"/>
        </w:tc>
        <w:tc>
          <w:tcPr>
            <w:tcW w:w="2394" w:type="dxa"/>
          </w:tcPr>
          <w:p w:rsidR="003A596C" w:rsidRDefault="003A596C" w:rsidP="00D57471">
            <w:pPr>
              <w:cnfStyle w:val="000000100000"/>
            </w:pPr>
          </w:p>
        </w:tc>
        <w:tc>
          <w:tcPr>
            <w:tcW w:w="2394" w:type="dxa"/>
          </w:tcPr>
          <w:p w:rsidR="003A596C" w:rsidRDefault="003A596C" w:rsidP="00D57471">
            <w:pPr>
              <w:cnfStyle w:val="000000100000"/>
            </w:pPr>
          </w:p>
        </w:tc>
        <w:tc>
          <w:tcPr>
            <w:tcW w:w="2394" w:type="dxa"/>
          </w:tcPr>
          <w:p w:rsidR="003A596C" w:rsidRDefault="003A596C" w:rsidP="00D57471">
            <w:pPr>
              <w:cnfStyle w:val="000000100000"/>
            </w:pPr>
          </w:p>
        </w:tc>
      </w:tr>
      <w:tr w:rsidR="003A596C" w:rsidTr="00D57471">
        <w:trPr>
          <w:cnfStyle w:val="000000010000"/>
        </w:trPr>
        <w:tc>
          <w:tcPr>
            <w:cnfStyle w:val="001000000000"/>
            <w:tcW w:w="2394" w:type="dxa"/>
          </w:tcPr>
          <w:p w:rsidR="003A596C" w:rsidRDefault="003A596C" w:rsidP="00D57471">
            <w:proofErr w:type="spellStart"/>
            <w:r>
              <w:t>LetterMpress</w:t>
            </w:r>
            <w:proofErr w:type="spellEnd"/>
          </w:p>
          <w:p w:rsidR="003A596C" w:rsidRDefault="003A596C" w:rsidP="00D57471">
            <w:r>
              <w:t>Application (iTunes)</w:t>
            </w:r>
          </w:p>
        </w:tc>
        <w:tc>
          <w:tcPr>
            <w:tcW w:w="2394" w:type="dxa"/>
          </w:tcPr>
          <w:p w:rsidR="003A596C" w:rsidRDefault="003A596C" w:rsidP="00D57471">
            <w:pPr>
              <w:cnfStyle w:val="000000010000"/>
            </w:pPr>
            <w:r>
              <w:t>$5.99</w:t>
            </w:r>
          </w:p>
        </w:tc>
        <w:tc>
          <w:tcPr>
            <w:tcW w:w="2394" w:type="dxa"/>
          </w:tcPr>
          <w:p w:rsidR="003A596C" w:rsidRDefault="003A596C" w:rsidP="00D57471">
            <w:pPr>
              <w:cnfStyle w:val="000000010000"/>
            </w:pPr>
            <w:r>
              <w:t>12</w:t>
            </w:r>
          </w:p>
        </w:tc>
        <w:tc>
          <w:tcPr>
            <w:tcW w:w="2394" w:type="dxa"/>
          </w:tcPr>
          <w:p w:rsidR="003A596C" w:rsidRDefault="003A596C" w:rsidP="00D57471">
            <w:pPr>
              <w:cnfStyle w:val="000000010000"/>
            </w:pPr>
            <w:r>
              <w:t>$71.88</w:t>
            </w:r>
          </w:p>
        </w:tc>
      </w:tr>
      <w:tr w:rsidR="003A596C" w:rsidTr="00D57471">
        <w:trPr>
          <w:cnfStyle w:val="000000100000"/>
        </w:trPr>
        <w:tc>
          <w:tcPr>
            <w:cnfStyle w:val="001000000000"/>
            <w:tcW w:w="2394" w:type="dxa"/>
          </w:tcPr>
          <w:p w:rsidR="003A596C" w:rsidRDefault="003A596C" w:rsidP="00D57471"/>
        </w:tc>
        <w:tc>
          <w:tcPr>
            <w:tcW w:w="2394" w:type="dxa"/>
          </w:tcPr>
          <w:p w:rsidR="003A596C" w:rsidRDefault="003A596C" w:rsidP="00D57471">
            <w:pPr>
              <w:cnfStyle w:val="000000100000"/>
            </w:pPr>
          </w:p>
        </w:tc>
        <w:tc>
          <w:tcPr>
            <w:tcW w:w="2394" w:type="dxa"/>
          </w:tcPr>
          <w:p w:rsidR="003A596C" w:rsidRDefault="003A596C" w:rsidP="00D57471">
            <w:pPr>
              <w:cnfStyle w:val="000000100000"/>
            </w:pPr>
          </w:p>
        </w:tc>
        <w:tc>
          <w:tcPr>
            <w:tcW w:w="2394" w:type="dxa"/>
          </w:tcPr>
          <w:p w:rsidR="003A596C" w:rsidRDefault="003A596C" w:rsidP="00D57471">
            <w:pPr>
              <w:cnfStyle w:val="000000100000"/>
            </w:pPr>
          </w:p>
        </w:tc>
      </w:tr>
      <w:tr w:rsidR="003A596C" w:rsidTr="00D57471">
        <w:trPr>
          <w:cnfStyle w:val="000000010000"/>
        </w:trPr>
        <w:tc>
          <w:tcPr>
            <w:cnfStyle w:val="001000000000"/>
            <w:tcW w:w="2394" w:type="dxa"/>
          </w:tcPr>
          <w:p w:rsidR="003A596C" w:rsidRDefault="003A596C" w:rsidP="00D57471">
            <w:r>
              <w:t>TOTAL</w:t>
            </w:r>
          </w:p>
        </w:tc>
        <w:tc>
          <w:tcPr>
            <w:tcW w:w="2394" w:type="dxa"/>
          </w:tcPr>
          <w:p w:rsidR="003A596C" w:rsidRDefault="003A596C" w:rsidP="00D57471">
            <w:pPr>
              <w:cnfStyle w:val="000000010000"/>
            </w:pPr>
          </w:p>
        </w:tc>
        <w:tc>
          <w:tcPr>
            <w:tcW w:w="2394" w:type="dxa"/>
          </w:tcPr>
          <w:p w:rsidR="003A596C" w:rsidRDefault="003A596C" w:rsidP="00D57471">
            <w:pPr>
              <w:cnfStyle w:val="000000010000"/>
            </w:pPr>
          </w:p>
        </w:tc>
        <w:tc>
          <w:tcPr>
            <w:tcW w:w="2394" w:type="dxa"/>
          </w:tcPr>
          <w:p w:rsidR="003A596C" w:rsidRDefault="003A596C" w:rsidP="00D57471">
            <w:pPr>
              <w:cnfStyle w:val="000000010000"/>
            </w:pPr>
            <w:r>
              <w:t>$4871.76</w:t>
            </w:r>
          </w:p>
        </w:tc>
      </w:tr>
    </w:tbl>
    <w:p w:rsidR="003A596C" w:rsidRDefault="003A596C" w:rsidP="003A596C"/>
    <w:p w:rsidR="003A596C" w:rsidRDefault="003A596C" w:rsidP="003A596C">
      <w:r>
        <w:t xml:space="preserve">The twelve iPad2 tablets at a cost of $399.99 each will be used by my Graphic Communication 1 students to simulate the letterpress printing process. We do not have access to actual letterpress printing equipment, so this is an excellent alternative solution to our problem. The </w:t>
      </w:r>
      <w:proofErr w:type="spellStart"/>
      <w:r>
        <w:t>LetterMpress</w:t>
      </w:r>
      <w:proofErr w:type="spellEnd"/>
      <w:r>
        <w:t xml:space="preserve"> application from the iTunes store at a cost of $5.99 each will need to be installed on each iPad2 in order for my students to complete the letterpress printing process.</w:t>
      </w:r>
    </w:p>
    <w:p w:rsidR="003A596C" w:rsidRDefault="003A596C" w:rsidP="003A596C">
      <w:pPr>
        <w:rPr>
          <w:b/>
        </w:rPr>
      </w:pPr>
      <w:r w:rsidRPr="00A158C4">
        <w:rPr>
          <w:b/>
        </w:rPr>
        <w:t>Sustainability:</w:t>
      </w:r>
    </w:p>
    <w:p w:rsidR="003A596C" w:rsidRPr="00A158C4" w:rsidRDefault="003A596C" w:rsidP="003A596C">
      <w:r>
        <w:t xml:space="preserve">Badger High School will support the continuance of this project by supplying screen protective film, any maintenance/repairs, any additional applications, a locked cabinet for storage and gradually adding additional </w:t>
      </w:r>
      <w:proofErr w:type="spellStart"/>
      <w:r>
        <w:t>iPad’s</w:t>
      </w:r>
      <w:proofErr w:type="spellEnd"/>
      <w:r>
        <w:t xml:space="preserve"> to our lab with our Graphic Communications budget. Badger High School will pay for any shipping and handling fees if it is not covered by the grantor. These iPad2 tablets will also be used by other teachers in the Technology Education department for giving our students the opportunity to use up to date technology in the classroom. A locked cabinet in the Badger High School Graphics lab will be the place of storage for these devices. Our Technology Education program at Badger High School will get plenty of use out of these iPad2 tablets for a very long time to give our students a top of the line education.</w:t>
      </w:r>
    </w:p>
    <w:p w:rsidR="003A596C" w:rsidRDefault="003A596C"/>
    <w:sectPr w:rsidR="003A596C" w:rsidSect="006E084D">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
    <w:panose1 w:val="00000000000000000000"/>
    <w:charset w:val="00"/>
    <w:family w:val="roman"/>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894EE87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0000003"/>
    <w:multiLevelType w:val="multilevel"/>
    <w:tmpl w:val="894EE875"/>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0000004"/>
    <w:multiLevelType w:val="multilevel"/>
    <w:tmpl w:val="894EE876"/>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0000005"/>
    <w:multiLevelType w:val="multilevel"/>
    <w:tmpl w:val="894EE877"/>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0000006"/>
    <w:multiLevelType w:val="multilevel"/>
    <w:tmpl w:val="894EE878"/>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2E53CC2"/>
    <w:multiLevelType w:val="hybridMultilevel"/>
    <w:tmpl w:val="2A1617BE"/>
    <w:lvl w:ilvl="0" w:tplc="04090001">
      <w:start w:val="1"/>
      <w:numFmt w:val="bullet"/>
      <w:lvlText w:val=""/>
      <w:lvlJc w:val="left"/>
      <w:pPr>
        <w:ind w:left="776" w:hanging="360"/>
      </w:pPr>
      <w:rPr>
        <w:rFonts w:ascii="Symbol" w:hAnsi="Symbol"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6">
    <w:nsid w:val="0689658B"/>
    <w:multiLevelType w:val="hybridMultilevel"/>
    <w:tmpl w:val="6602FA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8FA009F"/>
    <w:multiLevelType w:val="hybridMultilevel"/>
    <w:tmpl w:val="45AAE4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F1713A9"/>
    <w:multiLevelType w:val="hybridMultilevel"/>
    <w:tmpl w:val="22D6B7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B923BF9"/>
    <w:multiLevelType w:val="multilevel"/>
    <w:tmpl w:val="FF4A6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38E6513"/>
    <w:multiLevelType w:val="hybridMultilevel"/>
    <w:tmpl w:val="D792926A"/>
    <w:lvl w:ilvl="0" w:tplc="F268449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F5A62F4"/>
    <w:multiLevelType w:val="hybridMultilevel"/>
    <w:tmpl w:val="3CF84BEC"/>
    <w:lvl w:ilvl="0" w:tplc="6BCA9010">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2">
    <w:nsid w:val="5B4528D7"/>
    <w:multiLevelType w:val="hybridMultilevel"/>
    <w:tmpl w:val="21FC33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BC97B68"/>
    <w:multiLevelType w:val="multilevel"/>
    <w:tmpl w:val="50AA2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FA32FAD"/>
    <w:multiLevelType w:val="hybridMultilevel"/>
    <w:tmpl w:val="0AF0FE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1127F24"/>
    <w:multiLevelType w:val="multilevel"/>
    <w:tmpl w:val="DB18E4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3"/>
  </w:num>
  <w:num w:numId="2">
    <w:abstractNumId w:val="9"/>
  </w:num>
  <w:num w:numId="3">
    <w:abstractNumId w:val="15"/>
  </w:num>
  <w:num w:numId="4">
    <w:abstractNumId w:val="5"/>
  </w:num>
  <w:num w:numId="5">
    <w:abstractNumId w:val="12"/>
  </w:num>
  <w:num w:numId="6">
    <w:abstractNumId w:val="8"/>
  </w:num>
  <w:num w:numId="7">
    <w:abstractNumId w:val="11"/>
  </w:num>
  <w:num w:numId="8">
    <w:abstractNumId w:val="7"/>
  </w:num>
  <w:num w:numId="9">
    <w:abstractNumId w:val="14"/>
  </w:num>
  <w:num w:numId="10">
    <w:abstractNumId w:val="6"/>
  </w:num>
  <w:num w:numId="11">
    <w:abstractNumId w:val="10"/>
  </w:num>
  <w:num w:numId="12">
    <w:abstractNumId w:val="0"/>
  </w:num>
  <w:num w:numId="13">
    <w:abstractNumId w:val="1"/>
  </w:num>
  <w:num w:numId="14">
    <w:abstractNumId w:val="2"/>
  </w:num>
  <w:num w:numId="15">
    <w:abstractNumId w:val="3"/>
  </w:num>
  <w:num w:numId="16">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20"/>
  <w:characterSpacingControl w:val="doNotCompress"/>
  <w:compat/>
  <w:rsids>
    <w:rsidRoot w:val="00862AC0"/>
    <w:rsid w:val="003A596C"/>
    <w:rsid w:val="004D6B38"/>
    <w:rsid w:val="00505EFA"/>
    <w:rsid w:val="006769D4"/>
    <w:rsid w:val="006E084D"/>
    <w:rsid w:val="00862AC0"/>
    <w:rsid w:val="008E11E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State"/>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084D"/>
  </w:style>
  <w:style w:type="paragraph" w:styleId="Heading1">
    <w:name w:val="heading 1"/>
    <w:basedOn w:val="Normal"/>
    <w:next w:val="Normal"/>
    <w:link w:val="Heading1Char"/>
    <w:uiPriority w:val="9"/>
    <w:qFormat/>
    <w:rsid w:val="008E11E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862AC0"/>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862AC0"/>
    <w:rPr>
      <w:b/>
      <w:bCs/>
    </w:rPr>
  </w:style>
  <w:style w:type="paragraph" w:styleId="BalloonText">
    <w:name w:val="Balloon Text"/>
    <w:basedOn w:val="Normal"/>
    <w:link w:val="BalloonTextChar"/>
    <w:uiPriority w:val="99"/>
    <w:semiHidden/>
    <w:unhideWhenUsed/>
    <w:rsid w:val="00862AC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62AC0"/>
    <w:rPr>
      <w:rFonts w:ascii="Tahoma" w:hAnsi="Tahoma" w:cs="Tahoma"/>
      <w:sz w:val="16"/>
      <w:szCs w:val="16"/>
    </w:rPr>
  </w:style>
  <w:style w:type="paragraph" w:styleId="NoSpacing">
    <w:name w:val="No Spacing"/>
    <w:uiPriority w:val="1"/>
    <w:qFormat/>
    <w:rsid w:val="00862AC0"/>
    <w:pPr>
      <w:spacing w:after="0" w:line="240" w:lineRule="auto"/>
    </w:pPr>
  </w:style>
  <w:style w:type="character" w:styleId="Hyperlink">
    <w:name w:val="Hyperlink"/>
    <w:basedOn w:val="DefaultParagraphFont"/>
    <w:uiPriority w:val="99"/>
    <w:unhideWhenUsed/>
    <w:rsid w:val="00862AC0"/>
    <w:rPr>
      <w:color w:val="0000FF" w:themeColor="hyperlink"/>
      <w:u w:val="single"/>
    </w:rPr>
  </w:style>
  <w:style w:type="table" w:styleId="TableGrid">
    <w:name w:val="Table Grid"/>
    <w:basedOn w:val="TableNormal"/>
    <w:uiPriority w:val="59"/>
    <w:rsid w:val="00862AC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34"/>
    <w:qFormat/>
    <w:rsid w:val="003A596C"/>
    <w:pPr>
      <w:ind w:left="720"/>
      <w:contextualSpacing/>
    </w:pPr>
  </w:style>
  <w:style w:type="paragraph" w:customStyle="1" w:styleId="SectionTitle">
    <w:name w:val="Section Title"/>
    <w:basedOn w:val="Normal"/>
    <w:next w:val="Normal"/>
    <w:autoRedefine/>
    <w:rsid w:val="003A596C"/>
    <w:pPr>
      <w:spacing w:before="220" w:after="0" w:line="220" w:lineRule="atLeast"/>
    </w:pPr>
    <w:rPr>
      <w:rFonts w:ascii="Arial Black" w:eastAsia="Batang" w:hAnsi="Arial Black" w:cs="Times New Roman"/>
      <w:spacing w:val="-10"/>
      <w:sz w:val="20"/>
      <w:szCs w:val="20"/>
    </w:rPr>
  </w:style>
  <w:style w:type="table" w:styleId="MediumShading1-Accent2">
    <w:name w:val="Medium Shading 1 Accent 2"/>
    <w:basedOn w:val="TableNormal"/>
    <w:uiPriority w:val="63"/>
    <w:rsid w:val="003A596C"/>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paragraph" w:customStyle="1" w:styleId="Heading11">
    <w:name w:val="Heading 11"/>
    <w:next w:val="Heading1"/>
    <w:autoRedefine/>
    <w:qFormat/>
    <w:rsid w:val="008E11E4"/>
    <w:pPr>
      <w:keepNext/>
      <w:spacing w:after="0" w:line="240" w:lineRule="auto"/>
      <w:outlineLvl w:val="0"/>
    </w:pPr>
    <w:rPr>
      <w:rFonts w:ascii="Helvetica" w:eastAsia="Arial Unicode MS" w:hAnsi="Helvetica" w:cs="Times New Roman"/>
      <w:b/>
      <w:color w:val="000000"/>
      <w:sz w:val="36"/>
      <w:szCs w:val="20"/>
    </w:rPr>
  </w:style>
  <w:style w:type="paragraph" w:customStyle="1" w:styleId="Body1">
    <w:name w:val="Body 1"/>
    <w:rsid w:val="008E11E4"/>
    <w:pPr>
      <w:spacing w:after="0" w:line="240" w:lineRule="auto"/>
    </w:pPr>
    <w:rPr>
      <w:rFonts w:ascii="Helvetica" w:eastAsia="Arial Unicode MS" w:hAnsi="Helvetica" w:cs="Times New Roman"/>
      <w:color w:val="000000"/>
      <w:sz w:val="24"/>
      <w:szCs w:val="20"/>
    </w:rPr>
  </w:style>
  <w:style w:type="character" w:customStyle="1" w:styleId="Heading1Char">
    <w:name w:val="Heading 1 Char"/>
    <w:basedOn w:val="DefaultParagraphFont"/>
    <w:link w:val="Heading1"/>
    <w:uiPriority w:val="9"/>
    <w:rsid w:val="008E11E4"/>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r="http://schemas.openxmlformats.org/officeDocument/2006/relationships" xmlns:w="http://schemas.openxmlformats.org/wordprocessingml/2006/main">
  <w:divs>
    <w:div w:id="1574124715">
      <w:bodyDiv w:val="1"/>
      <w:marLeft w:val="0"/>
      <w:marRight w:val="0"/>
      <w:marTop w:val="0"/>
      <w:marBottom w:val="0"/>
      <w:divBdr>
        <w:top w:val="none" w:sz="0" w:space="0" w:color="auto"/>
        <w:left w:val="none" w:sz="0" w:space="0" w:color="auto"/>
        <w:bottom w:val="none" w:sz="0" w:space="0" w:color="auto"/>
        <w:right w:val="none" w:sz="0" w:space="0" w:color="auto"/>
      </w:divBdr>
      <w:divsChild>
        <w:div w:id="410932456">
          <w:marLeft w:val="0"/>
          <w:marRight w:val="0"/>
          <w:marTop w:val="0"/>
          <w:marBottom w:val="0"/>
          <w:divBdr>
            <w:top w:val="none" w:sz="0" w:space="0" w:color="auto"/>
            <w:left w:val="none" w:sz="0" w:space="0" w:color="auto"/>
            <w:bottom w:val="none" w:sz="0" w:space="0" w:color="auto"/>
            <w:right w:val="none" w:sz="0" w:space="0" w:color="auto"/>
          </w:divBdr>
          <w:divsChild>
            <w:div w:id="1332176230">
              <w:marLeft w:val="0"/>
              <w:marRight w:val="0"/>
              <w:marTop w:val="0"/>
              <w:marBottom w:val="0"/>
              <w:divBdr>
                <w:top w:val="none" w:sz="0" w:space="0" w:color="auto"/>
                <w:left w:val="none" w:sz="0" w:space="0" w:color="auto"/>
                <w:bottom w:val="none" w:sz="0" w:space="0" w:color="auto"/>
                <w:right w:val="none" w:sz="0" w:space="0" w:color="auto"/>
              </w:divBdr>
              <w:divsChild>
                <w:div w:id="96945649">
                  <w:marLeft w:val="0"/>
                  <w:marRight w:val="0"/>
                  <w:marTop w:val="0"/>
                  <w:marBottom w:val="0"/>
                  <w:divBdr>
                    <w:top w:val="none" w:sz="0" w:space="0" w:color="auto"/>
                    <w:left w:val="none" w:sz="0" w:space="0" w:color="auto"/>
                    <w:bottom w:val="none" w:sz="0" w:space="0" w:color="auto"/>
                    <w:right w:val="none" w:sz="0" w:space="0" w:color="auto"/>
                  </w:divBdr>
                  <w:divsChild>
                    <w:div w:id="16451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neafoundation.org/pages/educators/grant-programs/student-achievement-grants/"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sacbee.com/2012/03/11/4328552/a-move-toward-an-all-ipad-classroom.html"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www.good.is/post/teacher-s-ipad-experiment-shows-possibilities-for-classroom-technology/" TargetMode="External"/><Relationship Id="rId11" Type="http://schemas.openxmlformats.org/officeDocument/2006/relationships/image" Target="media/image3.png"/><Relationship Id="rId5" Type="http://schemas.openxmlformats.org/officeDocument/2006/relationships/hyperlink" Target="http://www.buzzle.com/articles/importance-of-technology-in-the-classroom.html" TargetMode="Externa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20</Pages>
  <Words>4891</Words>
  <Characters>27884</Characters>
  <Application>Microsoft Office Word</Application>
  <DocSecurity>0</DocSecurity>
  <Lines>232</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32710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Ryan Bouzek</dc:creator>
  <cp:lastModifiedBy>Ryan Bouzek</cp:lastModifiedBy>
  <cp:revision>3</cp:revision>
  <dcterms:created xsi:type="dcterms:W3CDTF">2012-04-17T20:36:00Z</dcterms:created>
  <dcterms:modified xsi:type="dcterms:W3CDTF">2012-04-17T20:36:00Z</dcterms:modified>
</cp:coreProperties>
</file>